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Default Extension="jpg" ContentType="image/jpg"/>
  <Default Extension="png" ContentType="image/png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19"/>
          <w:szCs w:val="19"/>
        </w:rPr>
        <w:jc w:val="left"/>
        <w:spacing w:before="3" w:lineRule="exact" w:line="180"/>
      </w:pP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  <w:sectPr>
          <w:pgMar w:header="0" w:footer="5" w:top="2960" w:bottom="0" w:left="0" w:right="0"/>
          <w:headerReference w:type="default" r:id="rId4"/>
          <w:footerReference w:type="default" r:id="rId5"/>
          <w:pgSz w:w="11920" w:h="16840"/>
        </w:sectPr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18"/>
          <w:szCs w:val="18"/>
        </w:rPr>
        <w:jc w:val="left"/>
        <w:spacing w:before="42"/>
        <w:ind w:left="1163"/>
      </w:pPr>
      <w:r>
        <w:rPr>
          <w:rFonts w:cs="Arial Narrow" w:hAnsi="Arial Narrow" w:eastAsia="Arial Narrow" w:ascii="Arial Narrow"/>
          <w:b/>
          <w:color w:val="312F2E"/>
          <w:spacing w:val="0"/>
          <w:w w:val="120"/>
          <w:sz w:val="18"/>
          <w:szCs w:val="18"/>
        </w:rPr>
        <w:t>MOBILE</w:t>
      </w:r>
      <w:r>
        <w:rPr>
          <w:rFonts w:cs="Arial Narrow" w:hAnsi="Arial Narrow" w:eastAsia="Arial Narrow" w:ascii="Arial Narrow"/>
          <w:color w:val="000000"/>
          <w:spacing w:val="0"/>
          <w:w w:val="100"/>
          <w:sz w:val="18"/>
          <w:szCs w:val="18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left"/>
        <w:spacing w:before="52" w:lineRule="exact" w:line="160"/>
        <w:ind w:left="881" w:right="-44"/>
      </w:pPr>
      <w:r>
        <w:rPr>
          <w:rFonts w:cs="Arial Narrow" w:hAnsi="Arial Narrow" w:eastAsia="Arial Narrow" w:ascii="Arial Narrow"/>
          <w:b/>
          <w:color w:val="FF8917"/>
          <w:spacing w:val="0"/>
          <w:w w:val="123"/>
          <w:position w:val="-1"/>
          <w:sz w:val="16"/>
          <w:szCs w:val="16"/>
        </w:rPr>
        <w:t>+44</w:t>
      </w:r>
      <w:r>
        <w:rPr>
          <w:rFonts w:cs="Arial Narrow" w:hAnsi="Arial Narrow" w:eastAsia="Arial Narrow" w:ascii="Arial Narrow"/>
          <w:b/>
          <w:color w:val="FF8917"/>
          <w:spacing w:val="-10"/>
          <w:w w:val="123"/>
          <w:position w:val="-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8917"/>
          <w:spacing w:val="0"/>
          <w:w w:val="123"/>
          <w:position w:val="-1"/>
          <w:sz w:val="16"/>
          <w:szCs w:val="16"/>
        </w:rPr>
        <w:t>7767</w:t>
      </w:r>
      <w:r>
        <w:rPr>
          <w:rFonts w:cs="Arial Narrow" w:hAnsi="Arial Narrow" w:eastAsia="Arial Narrow" w:ascii="Arial Narrow"/>
          <w:b/>
          <w:color w:val="FF8917"/>
          <w:spacing w:val="-4"/>
          <w:w w:val="123"/>
          <w:position w:val="-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8917"/>
          <w:spacing w:val="0"/>
          <w:w w:val="123"/>
          <w:position w:val="-1"/>
          <w:sz w:val="16"/>
          <w:szCs w:val="16"/>
        </w:rPr>
        <w:t>419677</w:t>
      </w:r>
      <w:r>
        <w:rPr>
          <w:rFonts w:cs="Arial Narrow" w:hAnsi="Arial Narrow" w:eastAsia="Arial Narrow" w:ascii="Arial Narrow"/>
          <w:b/>
          <w:color w:val="FF8917"/>
          <w:spacing w:val="0"/>
          <w:w w:val="123"/>
          <w:position w:val="-1"/>
          <w:sz w:val="16"/>
          <w:szCs w:val="16"/>
        </w:rPr>
        <w:t>                                                               </w:t>
      </w:r>
      <w:r>
        <w:rPr>
          <w:rFonts w:cs="Arial Narrow" w:hAnsi="Arial Narrow" w:eastAsia="Arial Narrow" w:ascii="Arial Narrow"/>
          <w:b/>
          <w:color w:val="FF8917"/>
          <w:spacing w:val="12"/>
          <w:w w:val="123"/>
          <w:position w:val="-1"/>
          <w:sz w:val="16"/>
          <w:szCs w:val="16"/>
        </w:rPr>
        <w:t> </w:t>
      </w:r>
      <w:hyperlink r:id="rId6">
        <w:r>
          <w:rPr>
            <w:rFonts w:cs="Arial Narrow" w:hAnsi="Arial Narrow" w:eastAsia="Arial Narrow" w:ascii="Arial Narrow"/>
            <w:b/>
            <w:color w:val="FF8917"/>
            <w:spacing w:val="0"/>
            <w:w w:val="118"/>
            <w:position w:val="-1"/>
            <w:sz w:val="16"/>
            <w:szCs w:val="16"/>
          </w:rPr>
          <w:t>marieglad.</w:t>
        </w:r>
        <w:r>
          <w:rPr>
            <w:rFonts w:cs="Arial Narrow" w:hAnsi="Arial Narrow" w:eastAsia="Arial Narrow" w:ascii="Arial Narrow"/>
            <w:b/>
            <w:color w:val="FF8917"/>
            <w:spacing w:val="-2"/>
            <w:w w:val="118"/>
            <w:position w:val="-1"/>
            <w:sz w:val="16"/>
            <w:szCs w:val="16"/>
          </w:rPr>
          <w:t>c</w:t>
        </w:r>
        <w:r>
          <w:rPr>
            <w:rFonts w:cs="Arial Narrow" w:hAnsi="Arial Narrow" w:eastAsia="Arial Narrow" w:ascii="Arial Narrow"/>
            <w:b/>
            <w:color w:val="FF8917"/>
            <w:spacing w:val="0"/>
            <w:w w:val="129"/>
            <w:position w:val="-1"/>
            <w:sz w:val="16"/>
            <w:szCs w:val="16"/>
          </w:rPr>
          <w:t>om/port</w:t>
        </w:r>
        <w:r>
          <w:rPr>
            <w:rFonts w:cs="Arial Narrow" w:hAnsi="Arial Narrow" w:eastAsia="Arial Narrow" w:ascii="Arial Narrow"/>
            <w:b/>
            <w:color w:val="FF8917"/>
            <w:spacing w:val="-2"/>
            <w:w w:val="129"/>
            <w:position w:val="-1"/>
            <w:sz w:val="16"/>
            <w:szCs w:val="16"/>
          </w:rPr>
          <w:t>f</w:t>
        </w:r>
        <w:r>
          <w:rPr>
            <w:rFonts w:cs="Arial Narrow" w:hAnsi="Arial Narrow" w:eastAsia="Arial Narrow" w:ascii="Arial Narrow"/>
            <w:b/>
            <w:color w:val="FF8917"/>
            <w:spacing w:val="0"/>
            <w:w w:val="121"/>
            <w:position w:val="-1"/>
            <w:sz w:val="16"/>
            <w:szCs w:val="16"/>
          </w:rPr>
          <w:t>olio</w:t>
        </w:r>
      </w:hyperlink>
      <w:r>
        <w:rPr>
          <w:rFonts w:cs="Arial Narrow" w:hAnsi="Arial Narrow" w:eastAsia="Arial Narrow" w:ascii="Arial Narrow"/>
          <w:color w:val="000000"/>
          <w:spacing w:val="0"/>
          <w:w w:val="100"/>
          <w:position w:val="0"/>
          <w:sz w:val="16"/>
          <w:szCs w:val="16"/>
        </w:rPr>
      </w:r>
    </w:p>
    <w:p>
      <w:pPr>
        <w:rPr>
          <w:rFonts w:cs="Arial Narrow" w:hAnsi="Arial Narrow" w:eastAsia="Arial Narrow" w:ascii="Arial Narrow"/>
          <w:sz w:val="18"/>
          <w:szCs w:val="18"/>
        </w:rPr>
        <w:jc w:val="center"/>
        <w:spacing w:before="41"/>
        <w:ind w:left="558" w:right="1366"/>
      </w:pPr>
      <w:r>
        <w:br w:type="column"/>
      </w:r>
      <w:r>
        <w:rPr>
          <w:rFonts w:cs="Arial Narrow" w:hAnsi="Arial Narrow" w:eastAsia="Arial Narrow" w:ascii="Arial Narrow"/>
          <w:b/>
          <w:color w:val="312F2E"/>
          <w:spacing w:val="0"/>
          <w:w w:val="121"/>
          <w:sz w:val="18"/>
          <w:szCs w:val="18"/>
        </w:rPr>
        <w:t>EMAIL</w:t>
      </w:r>
      <w:r>
        <w:rPr>
          <w:rFonts w:cs="Arial Narrow" w:hAnsi="Arial Narrow" w:eastAsia="Arial Narrow" w:ascii="Arial Narrow"/>
          <w:color w:val="000000"/>
          <w:spacing w:val="0"/>
          <w:w w:val="100"/>
          <w:sz w:val="18"/>
          <w:szCs w:val="18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center"/>
        <w:spacing w:before="52" w:lineRule="exact" w:line="160"/>
        <w:ind w:left="-32" w:right="776"/>
        <w:sectPr>
          <w:type w:val="continuous"/>
          <w:pgSz w:w="11920" w:h="16840"/>
          <w:pgMar w:top="2960" w:bottom="0" w:left="0" w:right="0"/>
          <w:cols w:num="2" w:equalWidth="off">
            <w:col w:w="6847" w:space="2507"/>
            <w:col w:w="2566"/>
          </w:cols>
        </w:sectPr>
      </w:pPr>
      <w:r>
        <w:pict>
          <v:group style="position:absolute;margin-left:16.2992pt;margin-top:24.0857pt;width:561.26pt;height:0pt;mso-position-horizontal-relative:page;mso-position-vertical-relative:paragraph;z-index:-312" coordorigin="326,482" coordsize="11225,0">
            <v:shape style="position:absolute;left:326;top:482;width:11225;height:0" coordorigin="326,482" coordsize="11225,0" path="m326,482l11551,482e" filled="f" stroked="t" strokeweight="0.75pt" strokecolor="#EEEEEE">
              <v:path arrowok="t"/>
            </v:shape>
            <w10:wrap type="none"/>
          </v:group>
        </w:pict>
      </w:r>
      <w:r>
        <w:pict>
          <v:group style="position:absolute;margin-left:310.083pt;margin-top:40.01pt;width:38.007pt;height:38.008pt;mso-position-horizontal-relative:page;mso-position-vertical-relative:paragraph;z-index:-310" coordorigin="6202,800" coordsize="760,760">
            <v:shape type="#_x0000_t75" style="position:absolute;left:5521;top:174;width:3004;height:2188">
              <v:imagedata o:title="" r:id="rId7"/>
            </v:shape>
            <v:shape style="position:absolute;left:6496;top:975;width:171;height:171" coordorigin="6496,975" coordsize="171,171" path="m6667,1060l6664,1037,6655,1016,6642,999,6625,986,6604,978,6582,975,6580,975,6558,978,6538,987,6521,1000,6507,1018,6499,1038,6496,1060,6496,1062,6499,1084,6508,1105,6522,1122,6539,1135,6559,1143,6582,1146,6583,1146,6606,1143,6626,1134,6643,1121,6656,1103,6664,1083,6667,1060xe" filled="t" fillcolor="#FFFFFF" stroked="f">
              <v:path arrowok="t"/>
              <v:fill/>
            </v:shape>
            <v:shape style="position:absolute;left:6409;top:1156;width:362;height:170" coordorigin="6409,1156" coordsize="362,170" path="m6771,1327l6683,1301,6683,1327,6771,1327xe" filled="t" fillcolor="#FFFFFF" stroked="f">
              <v:path arrowok="t"/>
              <v:fill/>
            </v:shape>
            <v:shape style="position:absolute;left:6409;top:1156;width:362;height:170" coordorigin="6409,1156" coordsize="362,170" path="m6729,1213l6715,1198,6698,1184,6680,1173,6661,1163,6640,1156,6634,1162,6615,1170,6581,1174,6559,1174,6543,1170,6528,1157,6520,1159,6501,1168,6483,1180,6467,1193,6453,1208,6440,1224,6429,1242,6420,1262,6414,1282,6410,1304,6409,1327,6463,1327,6463,1307,6483,1307,6483,1327,6683,1327,6683,1301,6771,1327,6770,1311,6766,1289,6761,1268,6752,1249,6742,1230,6729,1213xe" filled="t" fillcolor="#FFFFFF" stroked="f">
              <v:path arrowok="t"/>
              <v:fill/>
            </v:shape>
            <w10:wrap type="none"/>
          </v:group>
        </w:pict>
      </w:r>
      <w:r>
        <w:pict>
          <v:group style="position:absolute;margin-left:424.63pt;margin-top:54.467pt;width:152.504pt;height:8.504pt;mso-position-horizontal-relative:page;mso-position-vertical-relative:paragraph;z-index:-306" coordorigin="8493,1089" coordsize="3050,170">
            <v:shape style="position:absolute;left:8493;top:1089;width:3050;height:170" coordorigin="8493,1089" coordsize="3050,170" path="m8493,1259l11543,1259,11543,1089,8493,1089,8493,1259xe" filled="t" fillcolor="#EEEEEE" stroked="f">
              <v:path arrowok="t"/>
              <v:fill/>
            </v:shape>
            <w10:wrap type="none"/>
          </v:group>
        </w:pict>
      </w:r>
      <w:hyperlink r:id="rId8">
        <w:r>
          <w:rPr>
            <w:rFonts w:cs="Arial Narrow" w:hAnsi="Arial Narrow" w:eastAsia="Arial Narrow" w:ascii="Arial Narrow"/>
            <w:b/>
            <w:color w:val="FF8917"/>
            <w:w w:val="118"/>
            <w:position w:val="-1"/>
            <w:sz w:val="16"/>
            <w:szCs w:val="16"/>
          </w:rPr>
          <w:t>design@marieglad.</w:t>
        </w:r>
        <w:r>
          <w:rPr>
            <w:rFonts w:cs="Arial Narrow" w:hAnsi="Arial Narrow" w:eastAsia="Arial Narrow" w:ascii="Arial Narrow"/>
            <w:b/>
            <w:color w:val="FF8917"/>
            <w:spacing w:val="-2"/>
            <w:w w:val="118"/>
            <w:position w:val="-1"/>
            <w:sz w:val="16"/>
            <w:szCs w:val="16"/>
          </w:rPr>
          <w:t>c</w:t>
        </w:r>
        <w:r>
          <w:rPr>
            <w:rFonts w:cs="Arial Narrow" w:hAnsi="Arial Narrow" w:eastAsia="Arial Narrow" w:ascii="Arial Narrow"/>
            <w:b/>
            <w:color w:val="FF8917"/>
            <w:spacing w:val="0"/>
            <w:w w:val="119"/>
            <w:position w:val="-1"/>
            <w:sz w:val="16"/>
            <w:szCs w:val="16"/>
          </w:rPr>
          <w:t>om</w:t>
        </w:r>
      </w:hyperlink>
      <w:r>
        <w:rPr>
          <w:rFonts w:cs="Arial Narrow" w:hAnsi="Arial Narrow" w:eastAsia="Arial Narrow" w:ascii="Arial Narrow"/>
          <w:color w:val="000000"/>
          <w:spacing w:val="0"/>
          <w:w w:val="100"/>
          <w:position w:val="0"/>
          <w:sz w:val="16"/>
          <w:szCs w:val="16"/>
        </w:rPr>
      </w:r>
    </w:p>
    <w:p>
      <w:pPr>
        <w:rPr>
          <w:sz w:val="13"/>
          <w:szCs w:val="13"/>
        </w:rPr>
        <w:jc w:val="left"/>
        <w:spacing w:before="1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  <w:sectPr>
          <w:type w:val="continuous"/>
          <w:pgSz w:w="11920" w:h="16840"/>
          <w:pgMar w:top="2960" w:bottom="0" w:left="0" w:right="0"/>
        </w:sectPr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28"/>
          <w:szCs w:val="28"/>
        </w:rPr>
        <w:jc w:val="left"/>
        <w:spacing w:before="31" w:lineRule="exact" w:line="300"/>
        <w:ind w:left="1474" w:right="-62"/>
      </w:pPr>
      <w:r>
        <w:pict>
          <v:group style="position:absolute;margin-left:170.079pt;margin-top:6.42996pt;width:115.654pt;height:8.504pt;mso-position-horizontal-relative:page;mso-position-vertical-relative:paragraph;z-index:-307" coordorigin="3402,129" coordsize="2313,170">
            <v:shape style="position:absolute;left:3402;top:129;width:2313;height:170" coordorigin="3402,129" coordsize="2313,170" path="m3402,299l5715,299,5715,129,3402,129,3402,299xe" filled="t" fillcolor="#EEEEEE" stroked="f">
              <v:path arrowok="t"/>
              <v:fill/>
            </v:shape>
            <w10:wrap type="none"/>
          </v:group>
        </w:pict>
      </w:r>
      <w:r>
        <w:rPr>
          <w:rFonts w:cs="Arial Narrow" w:hAnsi="Arial Narrow" w:eastAsia="Arial Narrow" w:ascii="Arial Narrow"/>
          <w:b/>
          <w:color w:val="312F2E"/>
          <w:spacing w:val="6"/>
          <w:w w:val="110"/>
          <w:position w:val="-1"/>
          <w:sz w:val="28"/>
          <w:szCs w:val="28"/>
        </w:rPr>
        <w:t>E</w:t>
      </w:r>
      <w:r>
        <w:rPr>
          <w:rFonts w:cs="Arial Narrow" w:hAnsi="Arial Narrow" w:eastAsia="Arial Narrow" w:ascii="Arial Narrow"/>
          <w:b/>
          <w:color w:val="312F2E"/>
          <w:spacing w:val="0"/>
          <w:w w:val="122"/>
          <w:position w:val="-1"/>
          <w:sz w:val="28"/>
          <w:szCs w:val="28"/>
        </w:rPr>
        <w:t>xperien</w:t>
      </w:r>
      <w:r>
        <w:rPr>
          <w:rFonts w:cs="Arial Narrow" w:hAnsi="Arial Narrow" w:eastAsia="Arial Narrow" w:ascii="Arial Narrow"/>
          <w:b/>
          <w:color w:val="312F2E"/>
          <w:spacing w:val="-7"/>
          <w:w w:val="122"/>
          <w:position w:val="-1"/>
          <w:sz w:val="28"/>
          <w:szCs w:val="28"/>
        </w:rPr>
        <w:t>c</w:t>
      </w:r>
      <w:r>
        <w:rPr>
          <w:rFonts w:cs="Arial Narrow" w:hAnsi="Arial Narrow" w:eastAsia="Arial Narrow" w:ascii="Arial Narrow"/>
          <w:b/>
          <w:color w:val="312F2E"/>
          <w:spacing w:val="0"/>
          <w:w w:val="128"/>
          <w:position w:val="-1"/>
          <w:sz w:val="28"/>
          <w:szCs w:val="28"/>
        </w:rPr>
        <w:t>e</w:t>
      </w:r>
      <w:r>
        <w:rPr>
          <w:rFonts w:cs="Arial Narrow" w:hAnsi="Arial Narrow" w:eastAsia="Arial Narrow" w:ascii="Arial Narrow"/>
          <w:color w:val="000000"/>
          <w:spacing w:val="0"/>
          <w:w w:val="100"/>
          <w:position w:val="0"/>
          <w:sz w:val="28"/>
          <w:szCs w:val="28"/>
        </w:rPr>
      </w:r>
    </w:p>
    <w:p>
      <w:pPr>
        <w:rPr>
          <w:rFonts w:cs="Arial Narrow" w:hAnsi="Arial Narrow" w:eastAsia="Arial Narrow" w:ascii="Arial Narrow"/>
          <w:sz w:val="28"/>
          <w:szCs w:val="28"/>
        </w:rPr>
        <w:jc w:val="left"/>
        <w:spacing w:before="31" w:lineRule="exact" w:line="300"/>
        <w:sectPr>
          <w:type w:val="continuous"/>
          <w:pgSz w:w="11920" w:h="16840"/>
          <w:pgMar w:top="2960" w:bottom="0" w:left="0" w:right="0"/>
          <w:cols w:num="2" w:equalWidth="off">
            <w:col w:w="2962" w:space="4210"/>
            <w:col w:w="4748"/>
          </w:cols>
        </w:sectPr>
      </w:pPr>
      <w:r>
        <w:br w:type="column"/>
      </w:r>
      <w:r>
        <w:rPr>
          <w:rFonts w:cs="Arial Narrow" w:hAnsi="Arial Narrow" w:eastAsia="Arial Narrow" w:ascii="Arial Narrow"/>
          <w:b/>
          <w:color w:val="312F2E"/>
          <w:w w:val="123"/>
          <w:position w:val="-1"/>
          <w:sz w:val="28"/>
          <w:szCs w:val="28"/>
        </w:rPr>
        <w:t>P</w:t>
      </w:r>
      <w:r>
        <w:rPr>
          <w:rFonts w:cs="Arial Narrow" w:hAnsi="Arial Narrow" w:eastAsia="Arial Narrow" w:ascii="Arial Narrow"/>
          <w:b/>
          <w:color w:val="312F2E"/>
          <w:spacing w:val="-3"/>
          <w:w w:val="123"/>
          <w:position w:val="-1"/>
          <w:sz w:val="28"/>
          <w:szCs w:val="28"/>
        </w:rPr>
        <w:t>r</w:t>
      </w:r>
      <w:r>
        <w:rPr>
          <w:rFonts w:cs="Arial Narrow" w:hAnsi="Arial Narrow" w:eastAsia="Arial Narrow" w:ascii="Arial Narrow"/>
          <w:b/>
          <w:color w:val="312F2E"/>
          <w:spacing w:val="0"/>
          <w:w w:val="131"/>
          <w:position w:val="-1"/>
          <w:sz w:val="28"/>
          <w:szCs w:val="28"/>
        </w:rPr>
        <w:t>ofile</w:t>
      </w:r>
      <w:r>
        <w:rPr>
          <w:rFonts w:cs="Arial Narrow" w:hAnsi="Arial Narrow" w:eastAsia="Arial Narrow" w:ascii="Arial Narrow"/>
          <w:color w:val="000000"/>
          <w:spacing w:val="0"/>
          <w:w w:val="100"/>
          <w:position w:val="0"/>
          <w:sz w:val="28"/>
          <w:szCs w:val="28"/>
        </w:rPr>
      </w:r>
    </w:p>
    <w:p>
      <w:pPr>
        <w:rPr>
          <w:sz w:val="19"/>
          <w:szCs w:val="19"/>
        </w:rPr>
        <w:jc w:val="left"/>
        <w:spacing w:before="3" w:lineRule="exact" w:line="180"/>
      </w:pP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  <w:sectPr>
          <w:type w:val="continuous"/>
          <w:pgSz w:w="11920" w:h="16840"/>
          <w:pgMar w:top="2960" w:bottom="0" w:left="0" w:right="0"/>
        </w:sectPr>
      </w:pPr>
      <w:r>
        <w:rPr>
          <w:sz w:val="20"/>
          <w:szCs w:val="20"/>
        </w:rPr>
      </w:r>
    </w:p>
    <w:p>
      <w:pPr>
        <w:rPr>
          <w:sz w:val="10"/>
          <w:szCs w:val="10"/>
        </w:rPr>
        <w:jc w:val="left"/>
        <w:spacing w:lineRule="exact" w:line="100"/>
      </w:pPr>
      <w:r>
        <w:rPr>
          <w:sz w:val="10"/>
          <w:szCs w:val="10"/>
        </w:rPr>
      </w:r>
    </w:p>
    <w:p>
      <w:pPr>
        <w:rPr>
          <w:rFonts w:cs="Arial Narrow" w:hAnsi="Arial Narrow" w:eastAsia="Arial Narrow" w:ascii="Arial Narrow"/>
          <w:sz w:val="12"/>
          <w:szCs w:val="12"/>
        </w:rPr>
        <w:jc w:val="left"/>
        <w:ind w:left="517" w:right="-38"/>
      </w:pPr>
      <w:r>
        <w:pict>
          <v:group style="position:absolute;margin-left:22.677pt;margin-top:-49.703pt;width:38.007pt;height:38.008pt;mso-position-horizontal-relative:page;mso-position-vertical-relative:paragraph;z-index:-311" coordorigin="454,-994" coordsize="760,760">
            <v:shape type="#_x0000_t75" style="position:absolute;left:-227;top:-1620;width:3004;height:2188">
              <v:imagedata o:title="" r:id="rId9"/>
            </v:shape>
            <v:shape style="position:absolute;left:649;top:-805;width:376;height:328" coordorigin="649,-805" coordsize="376,328" path="m899,-805l799,-805,803,-778,881,-778,883,-777,887,-768,889,-765,893,-757,898,-748,930,-748,919,-769,910,-786,907,-791,901,-803,899,-805xe" filled="t" fillcolor="#FFFFFF" stroked="f">
              <v:path arrowok="t"/>
              <v:fill/>
            </v:shape>
            <v:shape style="position:absolute;left:649;top:-805;width:376;height:328" coordorigin="649,-805" coordsize="376,328" path="m799,-805l785,-805,783,-803,776,-791,770,-778,759,-758,753,-748,692,-748,668,-742,656,-726,653,-706,652,-688,651,-662,651,-636,650,-612,649,-597,649,-593,825,-593,825,-632,859,-632,859,-593,1035,-593,1033,-632,1033,-657,1032,-675,1031,-687,1031,-698,1031,-706,1026,-729,1013,-744,992,-748,785,-748,790,-757,795,-765,797,-768,801,-777,803,-778,799,-805xe" filled="t" fillcolor="#FFFFFF" stroked="f">
              <v:path arrowok="t"/>
              <v:fill/>
            </v:shape>
            <v:shape style="position:absolute;left:649;top:-805;width:376;height:328" coordorigin="649,-805" coordsize="376,328" path="m825,-574l659,-574,660,-550,661,-534,662,-515,663,-510,667,-492,685,-479,697,-478,986,-478,1012,-486,1021,-504,1021,-510,1023,-538,1024,-562,1025,-574,1025,-574,859,-574,859,-536,825,-536,825,-574xe" filled="t" fillcolor="#FFFFFF" stroked="f">
              <v:path arrowok="t"/>
              <v:fill/>
            </v:shape>
            <w10:wrap type="none"/>
          </v:group>
        </w:pict>
      </w:r>
      <w:r>
        <w:rPr>
          <w:rFonts w:cs="Arial Narrow" w:hAnsi="Arial Narrow" w:eastAsia="Arial Narrow" w:ascii="Arial Narrow"/>
          <w:b/>
          <w:color w:val="2F2F2F"/>
          <w:spacing w:val="0"/>
          <w:w w:val="124"/>
          <w:sz w:val="12"/>
          <w:szCs w:val="12"/>
        </w:rPr>
        <w:t>2012</w:t>
      </w:r>
      <w:r>
        <w:rPr>
          <w:rFonts w:cs="Arial Narrow" w:hAnsi="Arial Narrow" w:eastAsia="Arial Narrow" w:ascii="Arial Narrow"/>
          <w:b/>
          <w:color w:val="2F2F2F"/>
          <w:spacing w:val="-6"/>
          <w:w w:val="124"/>
          <w:sz w:val="12"/>
          <w:szCs w:val="12"/>
        </w:rPr>
        <w:t> </w:t>
      </w:r>
      <w:r>
        <w:rPr>
          <w:rFonts w:cs="Arial Narrow" w:hAnsi="Arial Narrow" w:eastAsia="Arial Narrow" w:ascii="Arial Narrow"/>
          <w:b/>
          <w:color w:val="2F2F2F"/>
          <w:spacing w:val="0"/>
          <w:w w:val="100"/>
          <w:sz w:val="12"/>
          <w:szCs w:val="12"/>
        </w:rPr>
        <w:t>-</w:t>
      </w:r>
      <w:r>
        <w:rPr>
          <w:rFonts w:cs="Arial Narrow" w:hAnsi="Arial Narrow" w:eastAsia="Arial Narrow" w:ascii="Arial Narrow"/>
          <w:b/>
          <w:color w:val="2F2F2F"/>
          <w:spacing w:val="6"/>
          <w:w w:val="100"/>
          <w:sz w:val="12"/>
          <w:szCs w:val="12"/>
        </w:rPr>
        <w:t> </w:t>
      </w:r>
      <w:r>
        <w:rPr>
          <w:rFonts w:cs="Arial Narrow" w:hAnsi="Arial Narrow" w:eastAsia="Arial Narrow" w:ascii="Arial Narrow"/>
          <w:b/>
          <w:color w:val="2F2F2F"/>
          <w:spacing w:val="0"/>
          <w:w w:val="120"/>
          <w:sz w:val="12"/>
          <w:szCs w:val="12"/>
        </w:rPr>
        <w:t>Present</w:t>
      </w:r>
      <w:r>
        <w:rPr>
          <w:rFonts w:cs="Arial Narrow" w:hAnsi="Arial Narrow" w:eastAsia="Arial Narrow" w:ascii="Arial Narrow"/>
          <w:color w:val="000000"/>
          <w:spacing w:val="0"/>
          <w:w w:val="100"/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14" w:lineRule="exact" w:line="280"/>
      </w:pPr>
      <w:r>
        <w:rPr>
          <w:sz w:val="28"/>
          <w:szCs w:val="28"/>
        </w:rPr>
      </w:r>
    </w:p>
    <w:p>
      <w:pPr>
        <w:rPr>
          <w:rFonts w:cs="Arial Narrow" w:hAnsi="Arial Narrow" w:eastAsia="Arial Narrow" w:ascii="Arial Narrow"/>
          <w:sz w:val="12"/>
          <w:szCs w:val="12"/>
        </w:rPr>
        <w:jc w:val="left"/>
        <w:ind w:left="461"/>
      </w:pPr>
      <w:r>
        <w:rPr>
          <w:rFonts w:cs="Arial Narrow" w:hAnsi="Arial Narrow" w:eastAsia="Arial Narrow" w:ascii="Arial Narrow"/>
          <w:b/>
          <w:color w:val="2F2F2F"/>
          <w:spacing w:val="0"/>
          <w:w w:val="124"/>
          <w:sz w:val="12"/>
          <w:szCs w:val="12"/>
        </w:rPr>
        <w:t>2004</w:t>
      </w:r>
      <w:r>
        <w:rPr>
          <w:rFonts w:cs="Arial Narrow" w:hAnsi="Arial Narrow" w:eastAsia="Arial Narrow" w:ascii="Arial Narrow"/>
          <w:b/>
          <w:color w:val="2F2F2F"/>
          <w:spacing w:val="-6"/>
          <w:w w:val="124"/>
          <w:sz w:val="12"/>
          <w:szCs w:val="12"/>
        </w:rPr>
        <w:t> </w:t>
      </w:r>
      <w:r>
        <w:rPr>
          <w:rFonts w:cs="Arial Narrow" w:hAnsi="Arial Narrow" w:eastAsia="Arial Narrow" w:ascii="Arial Narrow"/>
          <w:b/>
          <w:color w:val="2F2F2F"/>
          <w:spacing w:val="0"/>
          <w:w w:val="100"/>
          <w:sz w:val="12"/>
          <w:szCs w:val="12"/>
        </w:rPr>
        <w:t>-</w:t>
      </w:r>
      <w:r>
        <w:rPr>
          <w:rFonts w:cs="Arial Narrow" w:hAnsi="Arial Narrow" w:eastAsia="Arial Narrow" w:ascii="Arial Narrow"/>
          <w:b/>
          <w:color w:val="2F2F2F"/>
          <w:spacing w:val="6"/>
          <w:w w:val="100"/>
          <w:sz w:val="12"/>
          <w:szCs w:val="12"/>
        </w:rPr>
        <w:t> </w:t>
      </w:r>
      <w:r>
        <w:rPr>
          <w:rFonts w:cs="Arial Narrow" w:hAnsi="Arial Narrow" w:eastAsia="Arial Narrow" w:ascii="Arial Narrow"/>
          <w:b/>
          <w:color w:val="2F2F2F"/>
          <w:spacing w:val="0"/>
          <w:w w:val="120"/>
          <w:sz w:val="12"/>
          <w:szCs w:val="12"/>
        </w:rPr>
        <w:t>Present</w:t>
      </w:r>
      <w:r>
        <w:rPr>
          <w:rFonts w:cs="Arial Narrow" w:hAnsi="Arial Narrow" w:eastAsia="Arial Narrow" w:ascii="Arial Narrow"/>
          <w:color w:val="000000"/>
          <w:spacing w:val="0"/>
          <w:w w:val="100"/>
          <w:sz w:val="12"/>
          <w:szCs w:val="12"/>
        </w:rPr>
      </w:r>
    </w:p>
    <w:p>
      <w:pPr>
        <w:rPr>
          <w:sz w:val="18"/>
          <w:szCs w:val="18"/>
        </w:rPr>
        <w:jc w:val="left"/>
        <w:spacing w:before="3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12"/>
          <w:szCs w:val="12"/>
        </w:rPr>
        <w:jc w:val="left"/>
        <w:ind w:left="517"/>
      </w:pPr>
      <w:r>
        <w:rPr>
          <w:rFonts w:cs="Arial Narrow" w:hAnsi="Arial Narrow" w:eastAsia="Arial Narrow" w:ascii="Arial Narrow"/>
          <w:b/>
          <w:color w:val="2F2F2F"/>
          <w:spacing w:val="0"/>
          <w:w w:val="124"/>
          <w:sz w:val="12"/>
          <w:szCs w:val="12"/>
        </w:rPr>
        <w:t>2009</w:t>
      </w:r>
      <w:r>
        <w:rPr>
          <w:rFonts w:cs="Arial Narrow" w:hAnsi="Arial Narrow" w:eastAsia="Arial Narrow" w:ascii="Arial Narrow"/>
          <w:b/>
          <w:color w:val="2F2F2F"/>
          <w:spacing w:val="-6"/>
          <w:w w:val="124"/>
          <w:sz w:val="12"/>
          <w:szCs w:val="12"/>
        </w:rPr>
        <w:t> </w:t>
      </w:r>
      <w:r>
        <w:rPr>
          <w:rFonts w:cs="Arial Narrow" w:hAnsi="Arial Narrow" w:eastAsia="Arial Narrow" w:ascii="Arial Narrow"/>
          <w:b/>
          <w:color w:val="2F2F2F"/>
          <w:spacing w:val="0"/>
          <w:w w:val="100"/>
          <w:sz w:val="12"/>
          <w:szCs w:val="12"/>
        </w:rPr>
        <w:t>-</w:t>
      </w:r>
      <w:r>
        <w:rPr>
          <w:rFonts w:cs="Arial Narrow" w:hAnsi="Arial Narrow" w:eastAsia="Arial Narrow" w:ascii="Arial Narrow"/>
          <w:b/>
          <w:color w:val="2F2F2F"/>
          <w:spacing w:val="6"/>
          <w:w w:val="100"/>
          <w:sz w:val="12"/>
          <w:szCs w:val="12"/>
        </w:rPr>
        <w:t> </w:t>
      </w:r>
      <w:r>
        <w:rPr>
          <w:rFonts w:cs="Arial Narrow" w:hAnsi="Arial Narrow" w:eastAsia="Arial Narrow" w:ascii="Arial Narrow"/>
          <w:b/>
          <w:color w:val="2F2F2F"/>
          <w:spacing w:val="0"/>
          <w:w w:val="124"/>
          <w:sz w:val="12"/>
          <w:szCs w:val="12"/>
        </w:rPr>
        <w:t>2010</w:t>
      </w:r>
      <w:r>
        <w:rPr>
          <w:rFonts w:cs="Arial Narrow" w:hAnsi="Arial Narrow" w:eastAsia="Arial Narrow" w:ascii="Arial Narrow"/>
          <w:color w:val="000000"/>
          <w:spacing w:val="0"/>
          <w:w w:val="100"/>
          <w:sz w:val="12"/>
          <w:szCs w:val="12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12"/>
          <w:szCs w:val="12"/>
        </w:rPr>
        <w:jc w:val="left"/>
        <w:ind w:left="517"/>
      </w:pPr>
      <w:r>
        <w:rPr>
          <w:rFonts w:cs="Arial Narrow" w:hAnsi="Arial Narrow" w:eastAsia="Arial Narrow" w:ascii="Arial Narrow"/>
          <w:b/>
          <w:color w:val="2F2F2F"/>
          <w:spacing w:val="0"/>
          <w:w w:val="124"/>
          <w:sz w:val="12"/>
          <w:szCs w:val="12"/>
        </w:rPr>
        <w:t>2001</w:t>
      </w:r>
      <w:r>
        <w:rPr>
          <w:rFonts w:cs="Arial Narrow" w:hAnsi="Arial Narrow" w:eastAsia="Arial Narrow" w:ascii="Arial Narrow"/>
          <w:b/>
          <w:color w:val="2F2F2F"/>
          <w:spacing w:val="-6"/>
          <w:w w:val="124"/>
          <w:sz w:val="12"/>
          <w:szCs w:val="12"/>
        </w:rPr>
        <w:t> </w:t>
      </w:r>
      <w:r>
        <w:rPr>
          <w:rFonts w:cs="Arial Narrow" w:hAnsi="Arial Narrow" w:eastAsia="Arial Narrow" w:ascii="Arial Narrow"/>
          <w:b/>
          <w:color w:val="2F2F2F"/>
          <w:spacing w:val="0"/>
          <w:w w:val="100"/>
          <w:sz w:val="12"/>
          <w:szCs w:val="12"/>
        </w:rPr>
        <w:t>-</w:t>
      </w:r>
      <w:r>
        <w:rPr>
          <w:rFonts w:cs="Arial Narrow" w:hAnsi="Arial Narrow" w:eastAsia="Arial Narrow" w:ascii="Arial Narrow"/>
          <w:b/>
          <w:color w:val="2F2F2F"/>
          <w:spacing w:val="6"/>
          <w:w w:val="100"/>
          <w:sz w:val="12"/>
          <w:szCs w:val="12"/>
        </w:rPr>
        <w:t> </w:t>
      </w:r>
      <w:r>
        <w:rPr>
          <w:rFonts w:cs="Arial Narrow" w:hAnsi="Arial Narrow" w:eastAsia="Arial Narrow" w:ascii="Arial Narrow"/>
          <w:b/>
          <w:color w:val="2F2F2F"/>
          <w:spacing w:val="0"/>
          <w:w w:val="124"/>
          <w:sz w:val="12"/>
          <w:szCs w:val="12"/>
        </w:rPr>
        <w:t>2004</w:t>
      </w:r>
      <w:r>
        <w:rPr>
          <w:rFonts w:cs="Arial Narrow" w:hAnsi="Arial Narrow" w:eastAsia="Arial Narrow" w:ascii="Arial Narrow"/>
          <w:color w:val="000000"/>
          <w:spacing w:val="0"/>
          <w:w w:val="100"/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0"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12"/>
          <w:szCs w:val="12"/>
        </w:rPr>
        <w:jc w:val="left"/>
        <w:ind w:left="517"/>
      </w:pPr>
      <w:r>
        <w:rPr>
          <w:rFonts w:cs="Arial Narrow" w:hAnsi="Arial Narrow" w:eastAsia="Arial Narrow" w:ascii="Arial Narrow"/>
          <w:b/>
          <w:color w:val="2F2F2F"/>
          <w:spacing w:val="0"/>
          <w:w w:val="124"/>
          <w:sz w:val="12"/>
          <w:szCs w:val="12"/>
        </w:rPr>
        <w:t>2000</w:t>
      </w:r>
      <w:r>
        <w:rPr>
          <w:rFonts w:cs="Arial Narrow" w:hAnsi="Arial Narrow" w:eastAsia="Arial Narrow" w:ascii="Arial Narrow"/>
          <w:b/>
          <w:color w:val="2F2F2F"/>
          <w:spacing w:val="-6"/>
          <w:w w:val="124"/>
          <w:sz w:val="12"/>
          <w:szCs w:val="12"/>
        </w:rPr>
        <w:t> </w:t>
      </w:r>
      <w:r>
        <w:rPr>
          <w:rFonts w:cs="Arial Narrow" w:hAnsi="Arial Narrow" w:eastAsia="Arial Narrow" w:ascii="Arial Narrow"/>
          <w:b/>
          <w:color w:val="2F2F2F"/>
          <w:spacing w:val="0"/>
          <w:w w:val="100"/>
          <w:sz w:val="12"/>
          <w:szCs w:val="12"/>
        </w:rPr>
        <w:t>-</w:t>
      </w:r>
      <w:r>
        <w:rPr>
          <w:rFonts w:cs="Arial Narrow" w:hAnsi="Arial Narrow" w:eastAsia="Arial Narrow" w:ascii="Arial Narrow"/>
          <w:b/>
          <w:color w:val="2F2F2F"/>
          <w:spacing w:val="6"/>
          <w:w w:val="100"/>
          <w:sz w:val="12"/>
          <w:szCs w:val="12"/>
        </w:rPr>
        <w:t> </w:t>
      </w:r>
      <w:r>
        <w:rPr>
          <w:rFonts w:cs="Arial Narrow" w:hAnsi="Arial Narrow" w:eastAsia="Arial Narrow" w:ascii="Arial Narrow"/>
          <w:b/>
          <w:color w:val="2F2F2F"/>
          <w:spacing w:val="0"/>
          <w:w w:val="124"/>
          <w:sz w:val="12"/>
          <w:szCs w:val="12"/>
        </w:rPr>
        <w:t>2001</w:t>
      </w:r>
      <w:r>
        <w:rPr>
          <w:rFonts w:cs="Arial Narrow" w:hAnsi="Arial Narrow" w:eastAsia="Arial Narrow" w:ascii="Arial Narrow"/>
          <w:color w:val="000000"/>
          <w:spacing w:val="0"/>
          <w:w w:val="100"/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Arial Narrow" w:hAnsi="Arial Narrow" w:eastAsia="Arial Narrow" w:ascii="Arial Narrow"/>
          <w:sz w:val="12"/>
          <w:szCs w:val="12"/>
        </w:rPr>
        <w:jc w:val="left"/>
        <w:ind w:left="517"/>
      </w:pPr>
      <w:r>
        <w:rPr>
          <w:rFonts w:cs="Arial Narrow" w:hAnsi="Arial Narrow" w:eastAsia="Arial Narrow" w:ascii="Arial Narrow"/>
          <w:b/>
          <w:color w:val="2F2F2F"/>
          <w:spacing w:val="0"/>
          <w:w w:val="124"/>
          <w:sz w:val="12"/>
          <w:szCs w:val="12"/>
        </w:rPr>
        <w:t>1998</w:t>
      </w:r>
      <w:r>
        <w:rPr>
          <w:rFonts w:cs="Arial Narrow" w:hAnsi="Arial Narrow" w:eastAsia="Arial Narrow" w:ascii="Arial Narrow"/>
          <w:b/>
          <w:color w:val="2F2F2F"/>
          <w:spacing w:val="-6"/>
          <w:w w:val="124"/>
          <w:sz w:val="12"/>
          <w:szCs w:val="12"/>
        </w:rPr>
        <w:t> </w:t>
      </w:r>
      <w:r>
        <w:rPr>
          <w:rFonts w:cs="Arial Narrow" w:hAnsi="Arial Narrow" w:eastAsia="Arial Narrow" w:ascii="Arial Narrow"/>
          <w:b/>
          <w:color w:val="2F2F2F"/>
          <w:spacing w:val="0"/>
          <w:w w:val="100"/>
          <w:sz w:val="12"/>
          <w:szCs w:val="12"/>
        </w:rPr>
        <w:t>-</w:t>
      </w:r>
      <w:r>
        <w:rPr>
          <w:rFonts w:cs="Arial Narrow" w:hAnsi="Arial Narrow" w:eastAsia="Arial Narrow" w:ascii="Arial Narrow"/>
          <w:b/>
          <w:color w:val="2F2F2F"/>
          <w:spacing w:val="6"/>
          <w:w w:val="100"/>
          <w:sz w:val="12"/>
          <w:szCs w:val="12"/>
        </w:rPr>
        <w:t> </w:t>
      </w:r>
      <w:r>
        <w:rPr>
          <w:rFonts w:cs="Arial Narrow" w:hAnsi="Arial Narrow" w:eastAsia="Arial Narrow" w:ascii="Arial Narrow"/>
          <w:b/>
          <w:color w:val="2F2F2F"/>
          <w:spacing w:val="0"/>
          <w:w w:val="124"/>
          <w:sz w:val="12"/>
          <w:szCs w:val="12"/>
        </w:rPr>
        <w:t>2013</w:t>
      </w:r>
      <w:r>
        <w:rPr>
          <w:rFonts w:cs="Arial Narrow" w:hAnsi="Arial Narrow" w:eastAsia="Arial Narrow" w:ascii="Arial Narrow"/>
          <w:color w:val="000000"/>
          <w:spacing w:val="0"/>
          <w:w w:val="100"/>
          <w:sz w:val="12"/>
          <w:szCs w:val="12"/>
        </w:rPr>
      </w:r>
    </w:p>
    <w:p>
      <w:pPr>
        <w:rPr>
          <w:rFonts w:cs="Arial Narrow" w:hAnsi="Arial Narrow" w:eastAsia="Arial Narrow" w:ascii="Arial Narrow"/>
          <w:sz w:val="14"/>
          <w:szCs w:val="14"/>
        </w:rPr>
        <w:jc w:val="left"/>
        <w:spacing w:before="17" w:lineRule="exact" w:line="240"/>
        <w:ind w:right="-27"/>
      </w:pPr>
      <w:r>
        <w:br w:type="column"/>
      </w:r>
      <w:r>
        <w:rPr>
          <w:rFonts w:cs="Arial Narrow" w:hAnsi="Arial Narrow" w:eastAsia="Arial Narrow" w:ascii="Arial Narrow"/>
          <w:b/>
          <w:spacing w:val="0"/>
          <w:w w:val="117"/>
          <w:sz w:val="18"/>
          <w:szCs w:val="18"/>
        </w:rPr>
        <w:t>Senior</w:t>
      </w:r>
      <w:r>
        <w:rPr>
          <w:rFonts w:cs="Arial Narrow" w:hAnsi="Arial Narrow" w:eastAsia="Arial Narrow" w:ascii="Arial Narrow"/>
          <w:b/>
          <w:spacing w:val="-11"/>
          <w:w w:val="117"/>
          <w:sz w:val="18"/>
          <w:szCs w:val="18"/>
        </w:rPr>
        <w:t> </w:t>
      </w:r>
      <w:r>
        <w:rPr>
          <w:rFonts w:cs="Arial Narrow" w:hAnsi="Arial Narrow" w:eastAsia="Arial Narrow" w:ascii="Arial Narrow"/>
          <w:b/>
          <w:spacing w:val="0"/>
          <w:w w:val="117"/>
          <w:sz w:val="18"/>
          <w:szCs w:val="18"/>
        </w:rPr>
        <w:t>Designer</w:t>
      </w:r>
      <w:r>
        <w:rPr>
          <w:rFonts w:cs="Arial Narrow" w:hAnsi="Arial Narrow" w:eastAsia="Arial Narrow" w:ascii="Arial Narrow"/>
          <w:b/>
          <w:spacing w:val="7"/>
          <w:w w:val="117"/>
          <w:sz w:val="18"/>
          <w:szCs w:val="18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8"/>
          <w:szCs w:val="18"/>
        </w:rPr>
        <w:t>&amp;</w:t>
      </w:r>
      <w:r>
        <w:rPr>
          <w:rFonts w:cs="Arial Narrow" w:hAnsi="Arial Narrow" w:eastAsia="Arial Narrow" w:ascii="Arial Narrow"/>
          <w:b/>
          <w:spacing w:val="17"/>
          <w:w w:val="100"/>
          <w:sz w:val="18"/>
          <w:szCs w:val="18"/>
        </w:rPr>
        <w:t> </w:t>
      </w:r>
      <w:r>
        <w:rPr>
          <w:rFonts w:cs="Arial Narrow" w:hAnsi="Arial Narrow" w:eastAsia="Arial Narrow" w:ascii="Arial Narrow"/>
          <w:b/>
          <w:spacing w:val="0"/>
          <w:w w:val="121"/>
          <w:sz w:val="18"/>
          <w:szCs w:val="18"/>
        </w:rPr>
        <w:t>Project</w:t>
      </w:r>
      <w:r>
        <w:rPr>
          <w:rFonts w:cs="Arial Narrow" w:hAnsi="Arial Narrow" w:eastAsia="Arial Narrow" w:ascii="Arial Narrow"/>
          <w:b/>
          <w:spacing w:val="-8"/>
          <w:w w:val="121"/>
          <w:sz w:val="18"/>
          <w:szCs w:val="18"/>
        </w:rPr>
        <w:t> </w:t>
      </w:r>
      <w:r>
        <w:rPr>
          <w:rFonts w:cs="Arial Narrow" w:hAnsi="Arial Narrow" w:eastAsia="Arial Narrow" w:ascii="Arial Narrow"/>
          <w:b/>
          <w:spacing w:val="0"/>
          <w:w w:val="121"/>
          <w:sz w:val="18"/>
          <w:szCs w:val="18"/>
        </w:rPr>
        <w:t>Manager</w:t>
      </w:r>
      <w:r>
        <w:rPr>
          <w:rFonts w:cs="Arial Narrow" w:hAnsi="Arial Narrow" w:eastAsia="Arial Narrow" w:ascii="Arial Narrow"/>
          <w:b/>
          <w:spacing w:val="-8"/>
          <w:w w:val="121"/>
          <w:sz w:val="18"/>
          <w:szCs w:val="18"/>
        </w:rPr>
        <w:t> </w:t>
      </w:r>
      <w:r>
        <w:rPr>
          <w:rFonts w:cs="Arial Narrow" w:hAnsi="Arial Narrow" w:eastAsia="Arial Narrow" w:ascii="Arial Narrow"/>
          <w:b/>
          <w:spacing w:val="-2"/>
          <w:w w:val="124"/>
          <w:sz w:val="18"/>
          <w:szCs w:val="18"/>
        </w:rPr>
        <w:t>(</w:t>
      </w:r>
      <w:r>
        <w:rPr>
          <w:rFonts w:cs="Arial Narrow" w:hAnsi="Arial Narrow" w:eastAsia="Arial Narrow" w:ascii="Arial Narrow"/>
          <w:b/>
          <w:spacing w:val="0"/>
          <w:w w:val="116"/>
          <w:sz w:val="18"/>
          <w:szCs w:val="18"/>
        </w:rPr>
        <w:t>UK)</w:t>
      </w:r>
      <w:r>
        <w:rPr>
          <w:rFonts w:cs="Arial Narrow" w:hAnsi="Arial Narrow" w:eastAsia="Arial Narrow" w:ascii="Arial Narrow"/>
          <w:b/>
          <w:spacing w:val="0"/>
          <w:w w:val="116"/>
          <w:sz w:val="18"/>
          <w:szCs w:val="18"/>
        </w:rPr>
        <w:t> </w:t>
      </w:r>
      <w:r>
        <w:rPr>
          <w:rFonts w:cs="Arial Narrow" w:hAnsi="Arial Narrow" w:eastAsia="Arial Narrow" w:ascii="Arial Narrow"/>
          <w:spacing w:val="0"/>
          <w:w w:val="121"/>
          <w:sz w:val="14"/>
          <w:szCs w:val="14"/>
        </w:rPr>
        <w:t>Responsibilities:</w:t>
      </w:r>
      <w:r>
        <w:rPr>
          <w:rFonts w:cs="Arial Narrow" w:hAnsi="Arial Narrow" w:eastAsia="Arial Narrow" w:ascii="Arial Narrow"/>
          <w:spacing w:val="-15"/>
          <w:w w:val="121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-2"/>
          <w:w w:val="121"/>
          <w:sz w:val="14"/>
          <w:szCs w:val="14"/>
        </w:rPr>
        <w:t>F</w:t>
      </w:r>
      <w:r>
        <w:rPr>
          <w:rFonts w:cs="Arial Narrow" w:hAnsi="Arial Narrow" w:eastAsia="Arial Narrow" w:ascii="Arial Narrow"/>
          <w:spacing w:val="0"/>
          <w:w w:val="121"/>
          <w:sz w:val="14"/>
          <w:szCs w:val="14"/>
        </w:rPr>
        <w:t>reelancing</w:t>
      </w:r>
      <w:r>
        <w:rPr>
          <w:rFonts w:cs="Arial Narrow" w:hAnsi="Arial Narrow" w:eastAsia="Arial Narrow" w:ascii="Arial Narrow"/>
          <w:spacing w:val="-13"/>
          <w:w w:val="121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1"/>
          <w:sz w:val="14"/>
          <w:szCs w:val="14"/>
        </w:rPr>
        <w:t>consultant</w:t>
      </w:r>
      <w:r>
        <w:rPr>
          <w:rFonts w:cs="Arial Narrow" w:hAnsi="Arial Narrow" w:eastAsia="Arial Narrow" w:ascii="Arial Narrow"/>
          <w:spacing w:val="19"/>
          <w:w w:val="121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1"/>
          <w:sz w:val="14"/>
          <w:szCs w:val="14"/>
        </w:rPr>
        <w:t>within</w:t>
      </w:r>
      <w:r>
        <w:rPr>
          <w:rFonts w:cs="Arial Narrow" w:hAnsi="Arial Narrow" w:eastAsia="Arial Narrow" w:ascii="Arial Narrow"/>
          <w:spacing w:val="26"/>
          <w:w w:val="121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1"/>
          <w:sz w:val="14"/>
          <w:szCs w:val="14"/>
        </w:rPr>
        <w:t>project</w:t>
      </w:r>
      <w:r>
        <w:rPr>
          <w:rFonts w:cs="Arial Narrow" w:hAnsi="Arial Narrow" w:eastAsia="Arial Narrow" w:ascii="Arial Narrow"/>
          <w:spacing w:val="17"/>
          <w:w w:val="121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4"/>
          <w:sz w:val="14"/>
          <w:szCs w:val="14"/>
        </w:rPr>
        <w:t>managemen</w:t>
      </w:r>
      <w:r>
        <w:rPr>
          <w:rFonts w:cs="Arial Narrow" w:hAnsi="Arial Narrow" w:eastAsia="Arial Narrow" w:ascii="Arial Narrow"/>
          <w:spacing w:val="1"/>
          <w:w w:val="124"/>
          <w:sz w:val="14"/>
          <w:szCs w:val="14"/>
        </w:rPr>
        <w:t>t</w:t>
      </w:r>
      <w:r>
        <w:rPr>
          <w:rFonts w:cs="Arial Narrow" w:hAnsi="Arial Narrow" w:eastAsia="Arial Narrow" w:ascii="Arial Narrow"/>
          <w:spacing w:val="0"/>
          <w:w w:val="107"/>
          <w:sz w:val="14"/>
          <w:szCs w:val="14"/>
        </w:rPr>
        <w:t>,</w:t>
      </w:r>
      <w:r>
        <w:rPr>
          <w:rFonts w:cs="Arial Narrow" w:hAnsi="Arial Narrow" w:eastAsia="Arial Narrow" w:ascii="Arial Narrow"/>
          <w:spacing w:val="0"/>
          <w:w w:val="107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4"/>
          <w:sz w:val="14"/>
          <w:szCs w:val="14"/>
        </w:rPr>
        <w:t>branding,</w:t>
      </w:r>
      <w:r>
        <w:rPr>
          <w:rFonts w:cs="Arial Narrow" w:hAnsi="Arial Narrow" w:eastAsia="Arial Narrow" w:ascii="Arial Narrow"/>
          <w:spacing w:val="-8"/>
          <w:w w:val="124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14"/>
          <w:szCs w:val="14"/>
        </w:rPr>
        <w:t>UX</w:t>
      </w:r>
      <w:r>
        <w:rPr>
          <w:rFonts w:cs="Arial Narrow" w:hAnsi="Arial Narrow" w:eastAsia="Arial Narrow" w:ascii="Arial Narrow"/>
          <w:spacing w:val="21"/>
          <w:w w:val="10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0"/>
          <w:sz w:val="14"/>
          <w:szCs w:val="14"/>
        </w:rPr>
        <w:t>design,</w:t>
      </w:r>
      <w:r>
        <w:rPr>
          <w:rFonts w:cs="Arial Narrow" w:hAnsi="Arial Narrow" w:eastAsia="Arial Narrow" w:ascii="Arial Narrow"/>
          <w:spacing w:val="-6"/>
          <w:w w:val="12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0"/>
          <w:sz w:val="14"/>
          <w:szCs w:val="14"/>
        </w:rPr>
        <w:t>responsive</w:t>
      </w:r>
      <w:r>
        <w:rPr>
          <w:rFonts w:cs="Arial Narrow" w:hAnsi="Arial Narrow" w:eastAsia="Arial Narrow" w:ascii="Arial Narrow"/>
          <w:spacing w:val="-6"/>
          <w:w w:val="12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0"/>
          <w:sz w:val="14"/>
          <w:szCs w:val="14"/>
        </w:rPr>
        <w:t>design</w:t>
      </w:r>
      <w:r>
        <w:rPr>
          <w:rFonts w:cs="Arial Narrow" w:hAnsi="Arial Narrow" w:eastAsia="Arial Narrow" w:ascii="Arial Narrow"/>
          <w:spacing w:val="-3"/>
          <w:w w:val="12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0"/>
          <w:sz w:val="14"/>
          <w:szCs w:val="14"/>
        </w:rPr>
        <w:t>and</w:t>
      </w:r>
      <w:r>
        <w:rPr>
          <w:rFonts w:cs="Arial Narrow" w:hAnsi="Arial Narrow" w:eastAsia="Arial Narrow" w:ascii="Arial Narrow"/>
          <w:spacing w:val="-4"/>
          <w:w w:val="12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0"/>
          <w:sz w:val="14"/>
          <w:szCs w:val="14"/>
        </w:rPr>
        <w:t>graphic</w:t>
      </w:r>
      <w:r>
        <w:rPr>
          <w:rFonts w:cs="Arial Narrow" w:hAnsi="Arial Narrow" w:eastAsia="Arial Narrow" w:ascii="Arial Narrow"/>
          <w:spacing w:val="1"/>
          <w:w w:val="12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0"/>
          <w:sz w:val="14"/>
          <w:szCs w:val="14"/>
        </w:rPr>
        <w:t>design.</w:t>
      </w:r>
      <w:r>
        <w:rPr>
          <w:rFonts w:cs="Arial Narrow" w:hAnsi="Arial Narrow" w:eastAsia="Arial Narrow" w:ascii="Arial Narrow"/>
          <w:spacing w:val="-6"/>
          <w:w w:val="12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0"/>
          <w:sz w:val="14"/>
          <w:szCs w:val="14"/>
        </w:rPr>
        <w:t>Clients:</w:t>
      </w:r>
      <w:r>
        <w:rPr>
          <w:rFonts w:cs="Arial Narrow" w:hAnsi="Arial Narrow" w:eastAsia="Arial Narrow" w:ascii="Arial Narrow"/>
          <w:spacing w:val="0"/>
          <w:w w:val="12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2"/>
          <w:sz w:val="14"/>
          <w:szCs w:val="14"/>
        </w:rPr>
        <w:t>Festival</w:t>
      </w:r>
      <w:r>
        <w:rPr>
          <w:rFonts w:cs="Arial Narrow" w:hAnsi="Arial Narrow" w:eastAsia="Arial Narrow" w:ascii="Arial Narrow"/>
          <w:spacing w:val="-19"/>
          <w:w w:val="122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2"/>
          <w:sz w:val="14"/>
          <w:szCs w:val="14"/>
        </w:rPr>
        <w:t>Productions</w:t>
      </w:r>
      <w:r>
        <w:rPr>
          <w:rFonts w:cs="Arial Narrow" w:hAnsi="Arial Narrow" w:eastAsia="Arial Narrow" w:ascii="Arial Narrow"/>
          <w:spacing w:val="-1"/>
          <w:w w:val="122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2"/>
          <w:sz w:val="14"/>
          <w:szCs w:val="14"/>
        </w:rPr>
        <w:t>Ltd</w:t>
      </w:r>
      <w:r>
        <w:rPr>
          <w:rFonts w:cs="Arial Narrow" w:hAnsi="Arial Narrow" w:eastAsia="Arial Narrow" w:ascii="Arial Narrow"/>
          <w:spacing w:val="4"/>
          <w:w w:val="122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11"/>
          <w:sz w:val="14"/>
          <w:szCs w:val="14"/>
        </w:rPr>
        <w:t>(DL</w:t>
      </w:r>
      <w:r>
        <w:rPr>
          <w:rFonts w:cs="Arial Narrow" w:hAnsi="Arial Narrow" w:eastAsia="Arial Narrow" w:ascii="Arial Narrow"/>
          <w:spacing w:val="-7"/>
          <w:w w:val="111"/>
          <w:sz w:val="14"/>
          <w:szCs w:val="14"/>
        </w:rPr>
        <w:t>F</w:t>
      </w:r>
      <w:r>
        <w:rPr>
          <w:rFonts w:cs="Arial Narrow" w:hAnsi="Arial Narrow" w:eastAsia="Arial Narrow" w:ascii="Arial Narrow"/>
          <w:spacing w:val="4"/>
          <w:w w:val="157"/>
          <w:sz w:val="14"/>
          <w:szCs w:val="14"/>
        </w:rPr>
        <w:t>/</w:t>
      </w:r>
      <w:r>
        <w:rPr>
          <w:rFonts w:cs="Arial Narrow" w:hAnsi="Arial Narrow" w:eastAsia="Arial Narrow" w:ascii="Arial Narrow"/>
          <w:spacing w:val="0"/>
          <w:w w:val="106"/>
          <w:sz w:val="14"/>
          <w:szCs w:val="14"/>
        </w:rPr>
        <w:t>TSB,</w:t>
      </w:r>
      <w:r>
        <w:rPr>
          <w:rFonts w:cs="Arial Narrow" w:hAnsi="Arial Narrow" w:eastAsia="Arial Narrow" w:ascii="Arial Narrow"/>
          <w:spacing w:val="0"/>
          <w:w w:val="10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3"/>
          <w:sz w:val="14"/>
          <w:szCs w:val="14"/>
        </w:rPr>
        <w:t>totallyradio.com,</w:t>
      </w:r>
      <w:r>
        <w:rPr>
          <w:rFonts w:cs="Arial Narrow" w:hAnsi="Arial Narrow" w:eastAsia="Arial Narrow" w:ascii="Arial Narrow"/>
          <w:spacing w:val="18"/>
          <w:w w:val="123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3"/>
          <w:sz w:val="14"/>
          <w:szCs w:val="14"/>
        </w:rPr>
        <w:t>radiodeck),</w:t>
      </w:r>
      <w:r>
        <w:rPr>
          <w:rFonts w:cs="Arial Narrow" w:hAnsi="Arial Narrow" w:eastAsia="Arial Narrow" w:ascii="Arial Narrow"/>
          <w:spacing w:val="0"/>
          <w:w w:val="100"/>
          <w:sz w:val="14"/>
          <w:szCs w:val="14"/>
        </w:rPr>
      </w:r>
    </w:p>
    <w:p>
      <w:pPr>
        <w:rPr>
          <w:rFonts w:cs="Arial Narrow" w:hAnsi="Arial Narrow" w:eastAsia="Arial Narrow" w:ascii="Arial Narrow"/>
          <w:sz w:val="14"/>
          <w:szCs w:val="14"/>
        </w:rPr>
        <w:jc w:val="left"/>
        <w:spacing w:before="61"/>
      </w:pPr>
      <w:r>
        <w:rPr>
          <w:rFonts w:cs="Arial Narrow" w:hAnsi="Arial Narrow" w:eastAsia="Arial Narrow" w:ascii="Arial Narrow"/>
          <w:spacing w:val="0"/>
          <w:w w:val="119"/>
          <w:sz w:val="14"/>
          <w:szCs w:val="14"/>
        </w:rPr>
        <w:t>Juice</w:t>
      </w:r>
      <w:r>
        <w:rPr>
          <w:rFonts w:cs="Arial Narrow" w:hAnsi="Arial Narrow" w:eastAsia="Arial Narrow" w:ascii="Arial Narrow"/>
          <w:spacing w:val="-3"/>
          <w:w w:val="119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19"/>
          <w:sz w:val="14"/>
          <w:szCs w:val="14"/>
        </w:rPr>
        <w:t>107.2,</w:t>
      </w:r>
      <w:r>
        <w:rPr>
          <w:rFonts w:cs="Arial Narrow" w:hAnsi="Arial Narrow" w:eastAsia="Arial Narrow" w:ascii="Arial Narrow"/>
          <w:spacing w:val="-3"/>
          <w:w w:val="119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19"/>
          <w:sz w:val="14"/>
          <w:szCs w:val="14"/>
        </w:rPr>
        <w:t>Body</w:t>
      </w:r>
      <w:r>
        <w:rPr>
          <w:rFonts w:cs="Arial Narrow" w:hAnsi="Arial Narrow" w:eastAsia="Arial Narrow" w:ascii="Arial Narrow"/>
          <w:spacing w:val="-1"/>
          <w:w w:val="119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19"/>
          <w:sz w:val="14"/>
          <w:szCs w:val="14"/>
        </w:rPr>
        <w:t>Memo</w:t>
      </w:r>
      <w:r>
        <w:rPr>
          <w:rFonts w:cs="Arial Narrow" w:hAnsi="Arial Narrow" w:eastAsia="Arial Narrow" w:ascii="Arial Narrow"/>
          <w:spacing w:val="4"/>
          <w:w w:val="119"/>
          <w:sz w:val="14"/>
          <w:szCs w:val="14"/>
        </w:rPr>
        <w:t>r</w:t>
      </w:r>
      <w:r>
        <w:rPr>
          <w:rFonts w:cs="Arial Narrow" w:hAnsi="Arial Narrow" w:eastAsia="Arial Narrow" w:ascii="Arial Narrow"/>
          <w:spacing w:val="-2"/>
          <w:w w:val="119"/>
          <w:sz w:val="14"/>
          <w:szCs w:val="14"/>
        </w:rPr>
        <w:t>y</w:t>
      </w:r>
      <w:r>
        <w:rPr>
          <w:rFonts w:cs="Arial Narrow" w:hAnsi="Arial Narrow" w:eastAsia="Arial Narrow" w:ascii="Arial Narrow"/>
          <w:spacing w:val="0"/>
          <w:w w:val="119"/>
          <w:sz w:val="14"/>
          <w:szCs w:val="14"/>
        </w:rPr>
        <w:t>,</w:t>
      </w:r>
      <w:r>
        <w:rPr>
          <w:rFonts w:cs="Arial Narrow" w:hAnsi="Arial Narrow" w:eastAsia="Arial Narrow" w:ascii="Arial Narrow"/>
          <w:spacing w:val="13"/>
          <w:w w:val="119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19"/>
          <w:sz w:val="14"/>
          <w:szCs w:val="14"/>
        </w:rPr>
        <w:t>Universal</w:t>
      </w:r>
      <w:r>
        <w:rPr>
          <w:rFonts w:cs="Arial Narrow" w:hAnsi="Arial Narrow" w:eastAsia="Arial Narrow" w:ascii="Arial Narrow"/>
          <w:spacing w:val="-6"/>
          <w:w w:val="119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-6"/>
          <w:w w:val="119"/>
          <w:sz w:val="14"/>
          <w:szCs w:val="14"/>
        </w:rPr>
        <w:t>Y</w:t>
      </w:r>
      <w:r>
        <w:rPr>
          <w:rFonts w:cs="Arial Narrow" w:hAnsi="Arial Narrow" w:eastAsia="Arial Narrow" w:ascii="Arial Narrow"/>
          <w:spacing w:val="0"/>
          <w:w w:val="119"/>
          <w:sz w:val="14"/>
          <w:szCs w:val="14"/>
        </w:rPr>
        <w:t>oga,</w:t>
      </w:r>
      <w:r>
        <w:rPr>
          <w:rFonts w:cs="Arial Narrow" w:hAnsi="Arial Narrow" w:eastAsia="Arial Narrow" w:ascii="Arial Narrow"/>
          <w:spacing w:val="-17"/>
          <w:w w:val="119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1"/>
          <w:sz w:val="14"/>
          <w:szCs w:val="14"/>
        </w:rPr>
        <w:t>et</w:t>
      </w:r>
      <w:r>
        <w:rPr>
          <w:rFonts w:cs="Arial Narrow" w:hAnsi="Arial Narrow" w:eastAsia="Arial Narrow" w:ascii="Arial Narrow"/>
          <w:spacing w:val="1"/>
          <w:w w:val="121"/>
          <w:sz w:val="14"/>
          <w:szCs w:val="14"/>
        </w:rPr>
        <w:t>c</w:t>
      </w:r>
      <w:r>
        <w:rPr>
          <w:rFonts w:cs="Arial Narrow" w:hAnsi="Arial Narrow" w:eastAsia="Arial Narrow" w:ascii="Arial Narrow"/>
          <w:spacing w:val="0"/>
          <w:w w:val="121"/>
          <w:sz w:val="14"/>
          <w:szCs w:val="14"/>
        </w:rPr>
        <w:t>.</w:t>
      </w:r>
      <w:r>
        <w:rPr>
          <w:rFonts w:cs="Arial Narrow" w:hAnsi="Arial Narrow" w:eastAsia="Arial Narrow" w:ascii="Arial Narrow"/>
          <w:spacing w:val="-2"/>
          <w:w w:val="121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1"/>
          <w:sz w:val="14"/>
          <w:szCs w:val="14"/>
        </w:rPr>
        <w:t>Brighton</w:t>
      </w:r>
      <w:r>
        <w:rPr>
          <w:rFonts w:cs="Arial Narrow" w:hAnsi="Arial Narrow" w:eastAsia="Arial Narrow" w:ascii="Arial Narrow"/>
          <w:spacing w:val="23"/>
          <w:w w:val="121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1"/>
          <w:sz w:val="14"/>
          <w:szCs w:val="14"/>
        </w:rPr>
        <w:t>(UK).</w:t>
      </w:r>
      <w:r>
        <w:rPr>
          <w:rFonts w:cs="Arial Narrow" w:hAnsi="Arial Narrow" w:eastAsia="Arial Narrow" w:ascii="Arial Narrow"/>
          <w:spacing w:val="0"/>
          <w:w w:val="100"/>
          <w:sz w:val="14"/>
          <w:szCs w:val="14"/>
        </w:rPr>
      </w:r>
    </w:p>
    <w:p>
      <w:pPr>
        <w:rPr>
          <w:sz w:val="10"/>
          <w:szCs w:val="10"/>
        </w:rPr>
        <w:jc w:val="left"/>
        <w:spacing w:before="1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14"/>
          <w:szCs w:val="14"/>
        </w:rPr>
        <w:jc w:val="left"/>
        <w:spacing w:lineRule="auto" w:line="355"/>
        <w:ind w:right="72"/>
      </w:pPr>
      <w:r>
        <w:rPr>
          <w:rFonts w:cs="Arial Narrow" w:hAnsi="Arial Narrow" w:eastAsia="Arial Narrow" w:ascii="Arial Narrow"/>
          <w:b/>
          <w:spacing w:val="0"/>
          <w:w w:val="121"/>
          <w:sz w:val="16"/>
          <w:szCs w:val="16"/>
        </w:rPr>
        <w:t>Art</w:t>
      </w:r>
      <w:r>
        <w:rPr>
          <w:rFonts w:cs="Arial Narrow" w:hAnsi="Arial Narrow" w:eastAsia="Arial Narrow" w:ascii="Arial Narrow"/>
          <w:b/>
          <w:spacing w:val="5"/>
          <w:w w:val="12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21"/>
          <w:sz w:val="16"/>
          <w:szCs w:val="16"/>
        </w:rPr>
        <w:t>Direc</w:t>
      </w:r>
      <w:r>
        <w:rPr>
          <w:rFonts w:cs="Arial Narrow" w:hAnsi="Arial Narrow" w:eastAsia="Arial Narrow" w:ascii="Arial Narrow"/>
          <w:b/>
          <w:spacing w:val="-2"/>
          <w:w w:val="121"/>
          <w:sz w:val="16"/>
          <w:szCs w:val="16"/>
        </w:rPr>
        <w:t>t</w:t>
      </w:r>
      <w:r>
        <w:rPr>
          <w:rFonts w:cs="Arial Narrow" w:hAnsi="Arial Narrow" w:eastAsia="Arial Narrow" w:ascii="Arial Narrow"/>
          <w:b/>
          <w:spacing w:val="0"/>
          <w:w w:val="121"/>
          <w:sz w:val="16"/>
          <w:szCs w:val="16"/>
        </w:rPr>
        <w:t>o</w:t>
      </w:r>
      <w:r>
        <w:rPr>
          <w:rFonts w:cs="Arial Narrow" w:hAnsi="Arial Narrow" w:eastAsia="Arial Narrow" w:ascii="Arial Narrow"/>
          <w:b/>
          <w:spacing w:val="-10"/>
          <w:w w:val="121"/>
          <w:sz w:val="16"/>
          <w:szCs w:val="16"/>
        </w:rPr>
        <w:t>r</w:t>
      </w:r>
      <w:r>
        <w:rPr>
          <w:rFonts w:cs="Arial Narrow" w:hAnsi="Arial Narrow" w:eastAsia="Arial Narrow" w:ascii="Arial Narrow"/>
          <w:b/>
          <w:spacing w:val="0"/>
          <w:w w:val="121"/>
          <w:sz w:val="16"/>
          <w:szCs w:val="16"/>
        </w:rPr>
        <w:t>,</w:t>
      </w:r>
      <w:r>
        <w:rPr>
          <w:rFonts w:cs="Arial Narrow" w:hAnsi="Arial Narrow" w:eastAsia="Arial Narrow" w:ascii="Arial Narrow"/>
          <w:b/>
          <w:spacing w:val="3"/>
          <w:w w:val="12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21"/>
          <w:sz w:val="16"/>
          <w:szCs w:val="16"/>
        </w:rPr>
        <w:t>Designer</w:t>
      </w:r>
      <w:r>
        <w:rPr>
          <w:rFonts w:cs="Arial Narrow" w:hAnsi="Arial Narrow" w:eastAsia="Arial Narrow" w:ascii="Arial Narrow"/>
          <w:b/>
          <w:spacing w:val="-18"/>
          <w:w w:val="12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&amp;</w:t>
      </w:r>
      <w:r>
        <w:rPr>
          <w:rFonts w:cs="Arial Narrow" w:hAnsi="Arial Narrow" w:eastAsia="Arial Narrow" w:ascii="Arial Narrow"/>
          <w:b/>
          <w:spacing w:val="15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18"/>
          <w:sz w:val="16"/>
          <w:szCs w:val="16"/>
        </w:rPr>
        <w:t>Film</w:t>
      </w:r>
      <w:r>
        <w:rPr>
          <w:rFonts w:cs="Arial Narrow" w:hAnsi="Arial Narrow" w:eastAsia="Arial Narrow" w:ascii="Arial Narrow"/>
          <w:b/>
          <w:spacing w:val="-6"/>
          <w:w w:val="118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18"/>
          <w:sz w:val="16"/>
          <w:szCs w:val="16"/>
        </w:rPr>
        <w:t>producer</w:t>
      </w:r>
      <w:r>
        <w:rPr>
          <w:rFonts w:cs="Arial Narrow" w:hAnsi="Arial Narrow" w:eastAsia="Arial Narrow" w:ascii="Arial Narrow"/>
          <w:b/>
          <w:spacing w:val="-6"/>
          <w:w w:val="118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-3"/>
          <w:w w:val="100"/>
          <w:sz w:val="16"/>
          <w:szCs w:val="16"/>
        </w:rPr>
        <w:t>(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SE)</w:t>
      </w:r>
      <w:r>
        <w:rPr>
          <w:rFonts w:cs="Arial Narrow" w:hAnsi="Arial Narrow" w:eastAsia="Arial Narrow" w:ascii="Arial Narrow"/>
          <w:b/>
          <w:spacing w:val="28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spacing w:val="-2"/>
          <w:w w:val="104"/>
          <w:sz w:val="14"/>
          <w:szCs w:val="14"/>
        </w:rPr>
        <w:t>F</w:t>
      </w:r>
      <w:r>
        <w:rPr>
          <w:rFonts w:cs="Arial Narrow" w:hAnsi="Arial Narrow" w:eastAsia="Arial Narrow" w:ascii="Arial Narrow"/>
          <w:spacing w:val="0"/>
          <w:w w:val="122"/>
          <w:sz w:val="14"/>
          <w:szCs w:val="14"/>
        </w:rPr>
        <w:t>reelancing</w:t>
      </w:r>
      <w:r>
        <w:rPr>
          <w:rFonts w:cs="Arial Narrow" w:hAnsi="Arial Narrow" w:eastAsia="Arial Narrow" w:ascii="Arial Narrow"/>
          <w:spacing w:val="0"/>
          <w:w w:val="10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19"/>
          <w:sz w:val="14"/>
          <w:szCs w:val="14"/>
        </w:rPr>
        <w:t>consultant</w:t>
      </w:r>
      <w:r>
        <w:rPr>
          <w:rFonts w:cs="Arial Narrow" w:hAnsi="Arial Narrow" w:eastAsia="Arial Narrow" w:ascii="Arial Narrow"/>
          <w:spacing w:val="31"/>
          <w:w w:val="119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19"/>
          <w:sz w:val="14"/>
          <w:szCs w:val="14"/>
        </w:rPr>
        <w:t>for</w:t>
      </w:r>
      <w:r>
        <w:rPr>
          <w:rFonts w:cs="Arial Narrow" w:hAnsi="Arial Narrow" w:eastAsia="Arial Narrow" w:ascii="Arial Narrow"/>
          <w:spacing w:val="21"/>
          <w:w w:val="119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19"/>
          <w:sz w:val="14"/>
          <w:szCs w:val="14"/>
        </w:rPr>
        <w:t>the</w:t>
      </w:r>
      <w:r>
        <w:rPr>
          <w:rFonts w:cs="Arial Narrow" w:hAnsi="Arial Narrow" w:eastAsia="Arial Narrow" w:ascii="Arial Narrow"/>
          <w:spacing w:val="13"/>
          <w:w w:val="119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19"/>
          <w:sz w:val="14"/>
          <w:szCs w:val="14"/>
        </w:rPr>
        <w:t>agencies</w:t>
      </w:r>
      <w:r>
        <w:rPr>
          <w:rFonts w:cs="Arial Narrow" w:hAnsi="Arial Narrow" w:eastAsia="Arial Narrow" w:ascii="Arial Narrow"/>
          <w:spacing w:val="-15"/>
          <w:w w:val="119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2"/>
          <w:sz w:val="14"/>
          <w:szCs w:val="14"/>
        </w:rPr>
        <w:t>Stockholm</w:t>
      </w:r>
      <w:r>
        <w:rPr>
          <w:rFonts w:cs="Arial Narrow" w:hAnsi="Arial Narrow" w:eastAsia="Arial Narrow" w:ascii="Arial Narrow"/>
          <w:spacing w:val="-2"/>
          <w:w w:val="122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2"/>
          <w:sz w:val="14"/>
          <w:szCs w:val="14"/>
        </w:rPr>
        <w:t>Interactive</w:t>
      </w:r>
      <w:r>
        <w:rPr>
          <w:rFonts w:cs="Arial Narrow" w:hAnsi="Arial Narrow" w:eastAsia="Arial Narrow" w:ascii="Arial Narrow"/>
          <w:spacing w:val="17"/>
          <w:w w:val="122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2"/>
          <w:sz w:val="14"/>
          <w:szCs w:val="14"/>
        </w:rPr>
        <w:t>(2005-2007)</w:t>
      </w:r>
      <w:r>
        <w:rPr>
          <w:rFonts w:cs="Arial Narrow" w:hAnsi="Arial Narrow" w:eastAsia="Arial Narrow" w:ascii="Arial Narrow"/>
          <w:spacing w:val="-13"/>
          <w:w w:val="122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2"/>
          <w:sz w:val="14"/>
          <w:szCs w:val="14"/>
        </w:rPr>
        <w:t>and</w:t>
      </w:r>
      <w:r>
        <w:rPr>
          <w:rFonts w:cs="Arial Narrow" w:hAnsi="Arial Narrow" w:eastAsia="Arial Narrow" w:ascii="Arial Narrow"/>
          <w:spacing w:val="0"/>
          <w:w w:val="10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17"/>
          <w:sz w:val="14"/>
          <w:szCs w:val="14"/>
        </w:rPr>
        <w:t>Some</w:t>
      </w:r>
      <w:r>
        <w:rPr>
          <w:rFonts w:cs="Arial Narrow" w:hAnsi="Arial Narrow" w:eastAsia="Arial Narrow" w:ascii="Arial Narrow"/>
          <w:spacing w:val="-5"/>
          <w:w w:val="117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14"/>
          <w:szCs w:val="14"/>
        </w:rPr>
        <w:t>Guys</w:t>
      </w:r>
      <w:r>
        <w:rPr>
          <w:rFonts w:cs="Arial Narrow" w:hAnsi="Arial Narrow" w:eastAsia="Arial Narrow" w:ascii="Arial Narrow"/>
          <w:spacing w:val="29"/>
          <w:w w:val="10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18"/>
          <w:sz w:val="14"/>
          <w:szCs w:val="14"/>
        </w:rPr>
        <w:t>(2007-2008).</w:t>
      </w:r>
      <w:r>
        <w:rPr>
          <w:rFonts w:cs="Arial Narrow" w:hAnsi="Arial Narrow" w:eastAsia="Arial Narrow" w:ascii="Arial Narrow"/>
          <w:spacing w:val="7"/>
          <w:w w:val="118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18"/>
          <w:sz w:val="14"/>
          <w:szCs w:val="14"/>
        </w:rPr>
        <w:t>Clients:</w:t>
      </w:r>
      <w:r>
        <w:rPr>
          <w:rFonts w:cs="Arial Narrow" w:hAnsi="Arial Narrow" w:eastAsia="Arial Narrow" w:ascii="Arial Narrow"/>
          <w:spacing w:val="-2"/>
          <w:w w:val="118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-1"/>
          <w:w w:val="118"/>
          <w:sz w:val="14"/>
          <w:szCs w:val="14"/>
        </w:rPr>
        <w:t>Z</w:t>
      </w:r>
      <w:r>
        <w:rPr>
          <w:rFonts w:cs="Arial Narrow" w:hAnsi="Arial Narrow" w:eastAsia="Arial Narrow" w:ascii="Arial Narrow"/>
          <w:spacing w:val="0"/>
          <w:w w:val="118"/>
          <w:sz w:val="14"/>
          <w:szCs w:val="14"/>
        </w:rPr>
        <w:t>oovillage,</w:t>
      </w:r>
      <w:r>
        <w:rPr>
          <w:rFonts w:cs="Arial Narrow" w:hAnsi="Arial Narrow" w:eastAsia="Arial Narrow" w:ascii="Arial Narrow"/>
          <w:spacing w:val="22"/>
          <w:w w:val="118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18"/>
          <w:sz w:val="14"/>
          <w:szCs w:val="14"/>
        </w:rPr>
        <w:t>Musicbrigade,</w:t>
      </w:r>
      <w:r>
        <w:rPr>
          <w:rFonts w:cs="Arial Narrow" w:hAnsi="Arial Narrow" w:eastAsia="Arial Narrow" w:ascii="Arial Narrow"/>
          <w:spacing w:val="16"/>
          <w:w w:val="118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18"/>
          <w:sz w:val="14"/>
          <w:szCs w:val="14"/>
        </w:rPr>
        <w:t>Ice,</w:t>
      </w:r>
      <w:r>
        <w:rPr>
          <w:rFonts w:cs="Arial Narrow" w:hAnsi="Arial Narrow" w:eastAsia="Arial Narrow" w:ascii="Arial Narrow"/>
          <w:spacing w:val="0"/>
          <w:w w:val="10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1"/>
          <w:sz w:val="14"/>
          <w:szCs w:val="14"/>
        </w:rPr>
        <w:t>Ergonomidesign,</w:t>
      </w:r>
      <w:r>
        <w:rPr>
          <w:rFonts w:cs="Arial Narrow" w:hAnsi="Arial Narrow" w:eastAsia="Arial Narrow" w:ascii="Arial Narrow"/>
          <w:spacing w:val="2"/>
          <w:w w:val="121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1"/>
          <w:sz w:val="14"/>
          <w:szCs w:val="14"/>
        </w:rPr>
        <w:t>Entreprenörsgalan,</w:t>
      </w:r>
      <w:r>
        <w:rPr>
          <w:rFonts w:cs="Arial Narrow" w:hAnsi="Arial Narrow" w:eastAsia="Arial Narrow" w:ascii="Arial Narrow"/>
          <w:spacing w:val="3"/>
          <w:w w:val="121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-2"/>
          <w:w w:val="121"/>
          <w:sz w:val="14"/>
          <w:szCs w:val="14"/>
        </w:rPr>
        <w:t>A</w:t>
      </w:r>
      <w:r>
        <w:rPr>
          <w:rFonts w:cs="Arial Narrow" w:hAnsi="Arial Narrow" w:eastAsia="Arial Narrow" w:ascii="Arial Narrow"/>
          <w:spacing w:val="0"/>
          <w:w w:val="121"/>
          <w:sz w:val="14"/>
          <w:szCs w:val="14"/>
        </w:rPr>
        <w:t>vtal24,</w:t>
      </w:r>
      <w:r>
        <w:rPr>
          <w:rFonts w:cs="Arial Narrow" w:hAnsi="Arial Narrow" w:eastAsia="Arial Narrow" w:ascii="Arial Narrow"/>
          <w:spacing w:val="8"/>
          <w:w w:val="121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1"/>
          <w:sz w:val="14"/>
          <w:szCs w:val="14"/>
        </w:rPr>
        <w:t>Prodacapo,</w:t>
      </w:r>
      <w:r>
        <w:rPr>
          <w:rFonts w:cs="Arial Narrow" w:hAnsi="Arial Narrow" w:eastAsia="Arial Narrow" w:ascii="Arial Narrow"/>
          <w:spacing w:val="-18"/>
          <w:w w:val="121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7"/>
          <w:sz w:val="14"/>
          <w:szCs w:val="14"/>
        </w:rPr>
        <w:t>et</w:t>
      </w:r>
      <w:r>
        <w:rPr>
          <w:rFonts w:cs="Arial Narrow" w:hAnsi="Arial Narrow" w:eastAsia="Arial Narrow" w:ascii="Arial Narrow"/>
          <w:spacing w:val="1"/>
          <w:w w:val="127"/>
          <w:sz w:val="14"/>
          <w:szCs w:val="14"/>
        </w:rPr>
        <w:t>c</w:t>
      </w:r>
      <w:r>
        <w:rPr>
          <w:rFonts w:cs="Arial Narrow" w:hAnsi="Arial Narrow" w:eastAsia="Arial Narrow" w:ascii="Arial Narrow"/>
          <w:spacing w:val="0"/>
          <w:w w:val="107"/>
          <w:sz w:val="14"/>
          <w:szCs w:val="14"/>
        </w:rPr>
        <w:t>.</w:t>
      </w:r>
      <w:r>
        <w:rPr>
          <w:rFonts w:cs="Arial Narrow" w:hAnsi="Arial Narrow" w:eastAsia="Arial Narrow" w:ascii="Arial Narrow"/>
          <w:spacing w:val="0"/>
          <w:w w:val="10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-2"/>
          <w:w w:val="122"/>
          <w:sz w:val="14"/>
          <w:szCs w:val="14"/>
        </w:rPr>
        <w:t>F</w:t>
      </w:r>
      <w:r>
        <w:rPr>
          <w:rFonts w:cs="Arial Narrow" w:hAnsi="Arial Narrow" w:eastAsia="Arial Narrow" w:ascii="Arial Narrow"/>
          <w:spacing w:val="0"/>
          <w:w w:val="122"/>
          <w:sz w:val="14"/>
          <w:szCs w:val="14"/>
        </w:rPr>
        <w:t>reelancing</w:t>
      </w:r>
      <w:r>
        <w:rPr>
          <w:rFonts w:cs="Arial Narrow" w:hAnsi="Arial Narrow" w:eastAsia="Arial Narrow" w:ascii="Arial Narrow"/>
          <w:spacing w:val="-19"/>
          <w:w w:val="122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2"/>
          <w:sz w:val="14"/>
          <w:szCs w:val="14"/>
        </w:rPr>
        <w:t>(2004-2014)</w:t>
      </w:r>
      <w:r>
        <w:rPr>
          <w:rFonts w:cs="Arial Narrow" w:hAnsi="Arial Narrow" w:eastAsia="Arial Narrow" w:ascii="Arial Narrow"/>
          <w:spacing w:val="-13"/>
          <w:w w:val="122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2"/>
          <w:sz w:val="14"/>
          <w:szCs w:val="14"/>
        </w:rPr>
        <w:t>for</w:t>
      </w:r>
      <w:r>
        <w:rPr>
          <w:rFonts w:cs="Arial Narrow" w:hAnsi="Arial Narrow" w:eastAsia="Arial Narrow" w:ascii="Arial Narrow"/>
          <w:spacing w:val="16"/>
          <w:w w:val="122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14"/>
          <w:szCs w:val="14"/>
        </w:rPr>
        <w:t>S</w:t>
      </w:r>
      <w:r>
        <w:rPr>
          <w:rFonts w:cs="Arial Narrow" w:hAnsi="Arial Narrow" w:eastAsia="Arial Narrow" w:ascii="Arial Narrow"/>
          <w:spacing w:val="2"/>
          <w:w w:val="100"/>
          <w:sz w:val="14"/>
          <w:szCs w:val="14"/>
        </w:rPr>
        <w:t>A</w:t>
      </w:r>
      <w:r>
        <w:rPr>
          <w:rFonts w:cs="Arial Narrow" w:hAnsi="Arial Narrow" w:eastAsia="Arial Narrow" w:ascii="Arial Narrow"/>
          <w:spacing w:val="2"/>
          <w:w w:val="100"/>
          <w:sz w:val="14"/>
          <w:szCs w:val="1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14"/>
          <w:szCs w:val="14"/>
        </w:rPr>
        <w:t>,</w:t>
      </w:r>
      <w:r>
        <w:rPr>
          <w:rFonts w:cs="Arial Narrow" w:hAnsi="Arial Narrow" w:eastAsia="Arial Narrow" w:ascii="Arial Narrow"/>
          <w:spacing w:val="7"/>
          <w:w w:val="10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2"/>
          <w:sz w:val="14"/>
          <w:szCs w:val="14"/>
        </w:rPr>
        <w:t>Swedish</w:t>
      </w:r>
      <w:r>
        <w:rPr>
          <w:rFonts w:cs="Arial Narrow" w:hAnsi="Arial Narrow" w:eastAsia="Arial Narrow" w:ascii="Arial Narrow"/>
          <w:spacing w:val="-19"/>
          <w:w w:val="122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2"/>
          <w:sz w:val="14"/>
          <w:szCs w:val="14"/>
        </w:rPr>
        <w:t>Filminstitute,</w:t>
      </w:r>
      <w:r>
        <w:rPr>
          <w:rFonts w:cs="Arial Narrow" w:hAnsi="Arial Narrow" w:eastAsia="Arial Narrow" w:ascii="Arial Narrow"/>
          <w:spacing w:val="25"/>
          <w:w w:val="122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2"/>
          <w:sz w:val="14"/>
          <w:szCs w:val="14"/>
        </w:rPr>
        <w:t>Conscious</w:t>
      </w:r>
      <w:r>
        <w:rPr>
          <w:rFonts w:cs="Arial Narrow" w:hAnsi="Arial Narrow" w:eastAsia="Arial Narrow" w:ascii="Arial Narrow"/>
          <w:spacing w:val="0"/>
          <w:w w:val="100"/>
          <w:sz w:val="14"/>
          <w:szCs w:val="14"/>
        </w:rPr>
        <w:t>  </w:t>
      </w:r>
      <w:r>
        <w:rPr>
          <w:rFonts w:cs="Arial Narrow" w:hAnsi="Arial Narrow" w:eastAsia="Arial Narrow" w:ascii="Arial Narrow"/>
          <w:spacing w:val="0"/>
          <w:w w:val="121"/>
          <w:sz w:val="14"/>
          <w:szCs w:val="14"/>
        </w:rPr>
        <w:t>Breathing,</w:t>
      </w:r>
      <w:r>
        <w:rPr>
          <w:rFonts w:cs="Arial Narrow" w:hAnsi="Arial Narrow" w:eastAsia="Arial Narrow" w:ascii="Arial Narrow"/>
          <w:spacing w:val="0"/>
          <w:w w:val="121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2"/>
          <w:w w:val="121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1"/>
          <w:sz w:val="14"/>
          <w:szCs w:val="14"/>
        </w:rPr>
        <w:t>shopping</w:t>
      </w:r>
      <w:r>
        <w:rPr>
          <w:rFonts w:cs="Arial Narrow" w:hAnsi="Arial Narrow" w:eastAsia="Arial Narrow" w:ascii="Arial Narrow"/>
          <w:spacing w:val="3"/>
          <w:w w:val="121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1"/>
          <w:sz w:val="14"/>
          <w:szCs w:val="14"/>
        </w:rPr>
        <w:t>centers</w:t>
      </w:r>
      <w:r>
        <w:rPr>
          <w:rFonts w:cs="Arial Narrow" w:hAnsi="Arial Narrow" w:eastAsia="Arial Narrow" w:ascii="Arial Narrow"/>
          <w:spacing w:val="1"/>
          <w:w w:val="121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1"/>
          <w:sz w:val="14"/>
          <w:szCs w:val="14"/>
        </w:rPr>
        <w:t>such</w:t>
      </w:r>
      <w:r>
        <w:rPr>
          <w:rFonts w:cs="Arial Narrow" w:hAnsi="Arial Narrow" w:eastAsia="Arial Narrow" w:ascii="Arial Narrow"/>
          <w:spacing w:val="-19"/>
          <w:w w:val="121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14"/>
          <w:szCs w:val="14"/>
        </w:rPr>
        <w:t>as</w:t>
      </w:r>
      <w:r>
        <w:rPr>
          <w:rFonts w:cs="Arial Narrow" w:hAnsi="Arial Narrow" w:eastAsia="Arial Narrow" w:ascii="Arial Narrow"/>
          <w:spacing w:val="10"/>
          <w:w w:val="10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-3"/>
          <w:w w:val="116"/>
          <w:sz w:val="14"/>
          <w:szCs w:val="14"/>
        </w:rPr>
        <w:t>T</w:t>
      </w:r>
      <w:r>
        <w:rPr>
          <w:rFonts w:cs="Arial Narrow" w:hAnsi="Arial Narrow" w:eastAsia="Arial Narrow" w:ascii="Arial Narrow"/>
          <w:spacing w:val="0"/>
          <w:w w:val="116"/>
          <w:sz w:val="14"/>
          <w:szCs w:val="14"/>
        </w:rPr>
        <w:t>una</w:t>
      </w:r>
      <w:r>
        <w:rPr>
          <w:rFonts w:cs="Arial Narrow" w:hAnsi="Arial Narrow" w:eastAsia="Arial Narrow" w:ascii="Arial Narrow"/>
          <w:spacing w:val="5"/>
          <w:w w:val="116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-1"/>
          <w:w w:val="116"/>
          <w:sz w:val="14"/>
          <w:szCs w:val="14"/>
        </w:rPr>
        <w:t>P</w:t>
      </w:r>
      <w:r>
        <w:rPr>
          <w:rFonts w:cs="Arial Narrow" w:hAnsi="Arial Narrow" w:eastAsia="Arial Narrow" w:ascii="Arial Narrow"/>
          <w:spacing w:val="0"/>
          <w:w w:val="116"/>
          <w:sz w:val="14"/>
          <w:szCs w:val="14"/>
        </w:rPr>
        <w:t>ark,</w:t>
      </w:r>
      <w:r>
        <w:rPr>
          <w:rFonts w:cs="Arial Narrow" w:hAnsi="Arial Narrow" w:eastAsia="Arial Narrow" w:ascii="Arial Narrow"/>
          <w:spacing w:val="-7"/>
          <w:w w:val="116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-1"/>
          <w:w w:val="108"/>
          <w:sz w:val="14"/>
          <w:szCs w:val="14"/>
        </w:rPr>
        <w:t>P</w:t>
      </w:r>
      <w:r>
        <w:rPr>
          <w:rFonts w:cs="Arial Narrow" w:hAnsi="Arial Narrow" w:eastAsia="Arial Narrow" w:ascii="Arial Narrow"/>
          <w:spacing w:val="0"/>
          <w:w w:val="114"/>
          <w:sz w:val="14"/>
          <w:szCs w:val="14"/>
        </w:rPr>
        <w:t>assagen,</w:t>
      </w:r>
      <w:r>
        <w:rPr>
          <w:rFonts w:cs="Arial Narrow" w:hAnsi="Arial Narrow" w:eastAsia="Arial Narrow" w:ascii="Arial Narrow"/>
          <w:spacing w:val="0"/>
          <w:w w:val="10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08"/>
          <w:sz w:val="14"/>
          <w:szCs w:val="14"/>
        </w:rPr>
        <w:t>PKHUSE</w:t>
      </w:r>
      <w:r>
        <w:rPr>
          <w:rFonts w:cs="Arial Narrow" w:hAnsi="Arial Narrow" w:eastAsia="Arial Narrow" w:ascii="Arial Narrow"/>
          <w:spacing w:val="-10"/>
          <w:w w:val="108"/>
          <w:sz w:val="14"/>
          <w:szCs w:val="14"/>
        </w:rPr>
        <w:t>T</w:t>
      </w:r>
      <w:r>
        <w:rPr>
          <w:rFonts w:cs="Arial Narrow" w:hAnsi="Arial Narrow" w:eastAsia="Arial Narrow" w:ascii="Arial Narrow"/>
          <w:spacing w:val="0"/>
          <w:w w:val="108"/>
          <w:sz w:val="14"/>
          <w:szCs w:val="14"/>
        </w:rPr>
        <w:t>,</w:t>
      </w:r>
      <w:r>
        <w:rPr>
          <w:rFonts w:cs="Arial Narrow" w:hAnsi="Arial Narrow" w:eastAsia="Arial Narrow" w:ascii="Arial Narrow"/>
          <w:spacing w:val="-2"/>
          <w:w w:val="108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7"/>
          <w:sz w:val="14"/>
          <w:szCs w:val="14"/>
        </w:rPr>
        <w:t>et</w:t>
      </w:r>
      <w:r>
        <w:rPr>
          <w:rFonts w:cs="Arial Narrow" w:hAnsi="Arial Narrow" w:eastAsia="Arial Narrow" w:ascii="Arial Narrow"/>
          <w:spacing w:val="1"/>
          <w:w w:val="127"/>
          <w:sz w:val="14"/>
          <w:szCs w:val="14"/>
        </w:rPr>
        <w:t>c</w:t>
      </w:r>
      <w:r>
        <w:rPr>
          <w:rFonts w:cs="Arial Narrow" w:hAnsi="Arial Narrow" w:eastAsia="Arial Narrow" w:ascii="Arial Narrow"/>
          <w:spacing w:val="0"/>
          <w:w w:val="107"/>
          <w:sz w:val="14"/>
          <w:szCs w:val="14"/>
        </w:rPr>
        <w:t>.</w:t>
      </w:r>
      <w:r>
        <w:rPr>
          <w:rFonts w:cs="Arial Narrow" w:hAnsi="Arial Narrow" w:eastAsia="Arial Narrow" w:ascii="Arial Narrow"/>
          <w:spacing w:val="0"/>
          <w:w w:val="100"/>
          <w:sz w:val="14"/>
          <w:szCs w:val="14"/>
        </w:rPr>
      </w:r>
    </w:p>
    <w:p>
      <w:pPr>
        <w:rPr>
          <w:sz w:val="22"/>
          <w:szCs w:val="22"/>
        </w:rPr>
        <w:jc w:val="left"/>
        <w:spacing w:before="5" w:lineRule="exact" w:line="220"/>
      </w:pPr>
      <w:r>
        <w:rPr>
          <w:sz w:val="22"/>
          <w:szCs w:val="22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left"/>
      </w:pPr>
      <w:r>
        <w:rPr>
          <w:rFonts w:cs="Arial Narrow" w:hAnsi="Arial Narrow" w:eastAsia="Arial Narrow" w:ascii="Arial Narrow"/>
          <w:b/>
          <w:spacing w:val="0"/>
          <w:w w:val="119"/>
          <w:sz w:val="16"/>
          <w:szCs w:val="16"/>
        </w:rPr>
        <w:t>Designer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rFonts w:cs="Arial Narrow" w:hAnsi="Arial Narrow" w:eastAsia="Arial Narrow" w:ascii="Arial Narrow"/>
          <w:sz w:val="14"/>
          <w:szCs w:val="14"/>
        </w:rPr>
        <w:jc w:val="left"/>
        <w:spacing w:before="75" w:lineRule="auto" w:line="358"/>
        <w:ind w:right="142"/>
      </w:pPr>
      <w:r>
        <w:rPr>
          <w:rFonts w:cs="Arial Narrow" w:hAnsi="Arial Narrow" w:eastAsia="Arial Narrow" w:ascii="Arial Narrow"/>
          <w:spacing w:val="0"/>
          <w:w w:val="123"/>
          <w:sz w:val="14"/>
          <w:szCs w:val="14"/>
        </w:rPr>
        <w:t>Employed</w:t>
      </w:r>
      <w:r>
        <w:rPr>
          <w:rFonts w:cs="Arial Narrow" w:hAnsi="Arial Narrow" w:eastAsia="Arial Narrow" w:ascii="Arial Narrow"/>
          <w:spacing w:val="-18"/>
          <w:w w:val="123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3"/>
          <w:sz w:val="14"/>
          <w:szCs w:val="14"/>
        </w:rPr>
        <w:t>at</w:t>
      </w:r>
      <w:r>
        <w:rPr>
          <w:rFonts w:cs="Arial Narrow" w:hAnsi="Arial Narrow" w:eastAsia="Arial Narrow" w:ascii="Arial Narrow"/>
          <w:spacing w:val="-1"/>
          <w:w w:val="123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14"/>
          <w:szCs w:val="14"/>
        </w:rPr>
        <w:t>DG</w:t>
      </w:r>
      <w:r>
        <w:rPr>
          <w:rFonts w:cs="Arial Narrow" w:hAnsi="Arial Narrow" w:eastAsia="Arial Narrow" w:ascii="Arial Narrow"/>
          <w:spacing w:val="17"/>
          <w:w w:val="10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19"/>
          <w:sz w:val="14"/>
          <w:szCs w:val="14"/>
        </w:rPr>
        <w:t>Communications.</w:t>
      </w:r>
      <w:r>
        <w:rPr>
          <w:rFonts w:cs="Arial Narrow" w:hAnsi="Arial Narrow" w:eastAsia="Arial Narrow" w:ascii="Arial Narrow"/>
          <w:spacing w:val="12"/>
          <w:w w:val="119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19"/>
          <w:sz w:val="14"/>
          <w:szCs w:val="14"/>
        </w:rPr>
        <w:t>Digital</w:t>
      </w:r>
      <w:r>
        <w:rPr>
          <w:rFonts w:cs="Arial Narrow" w:hAnsi="Arial Narrow" w:eastAsia="Arial Narrow" w:ascii="Arial Narrow"/>
          <w:spacing w:val="19"/>
          <w:w w:val="119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19"/>
          <w:sz w:val="14"/>
          <w:szCs w:val="14"/>
        </w:rPr>
        <w:t>magazines,</w:t>
      </w:r>
      <w:r>
        <w:rPr>
          <w:rFonts w:cs="Arial Narrow" w:hAnsi="Arial Narrow" w:eastAsia="Arial Narrow" w:ascii="Arial Narrow"/>
          <w:spacing w:val="-18"/>
          <w:w w:val="119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5"/>
          <w:sz w:val="14"/>
          <w:szCs w:val="14"/>
        </w:rPr>
        <w:t>newsletters,</w:t>
      </w:r>
      <w:r>
        <w:rPr>
          <w:rFonts w:cs="Arial Narrow" w:hAnsi="Arial Narrow" w:eastAsia="Arial Narrow" w:ascii="Arial Narrow"/>
          <w:spacing w:val="0"/>
          <w:w w:val="125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5"/>
          <w:sz w:val="14"/>
          <w:szCs w:val="14"/>
        </w:rPr>
        <w:t>email</w:t>
      </w:r>
      <w:r>
        <w:rPr>
          <w:rFonts w:cs="Arial Narrow" w:hAnsi="Arial Narrow" w:eastAsia="Arial Narrow" w:ascii="Arial Narrow"/>
          <w:spacing w:val="-13"/>
          <w:w w:val="125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5"/>
          <w:sz w:val="14"/>
          <w:szCs w:val="14"/>
        </w:rPr>
        <w:t>mar</w:t>
      </w:r>
      <w:r>
        <w:rPr>
          <w:rFonts w:cs="Arial Narrow" w:hAnsi="Arial Narrow" w:eastAsia="Arial Narrow" w:ascii="Arial Narrow"/>
          <w:spacing w:val="-2"/>
          <w:w w:val="125"/>
          <w:sz w:val="14"/>
          <w:szCs w:val="14"/>
        </w:rPr>
        <w:t>k</w:t>
      </w:r>
      <w:r>
        <w:rPr>
          <w:rFonts w:cs="Arial Narrow" w:hAnsi="Arial Narrow" w:eastAsia="Arial Narrow" w:ascii="Arial Narrow"/>
          <w:spacing w:val="0"/>
          <w:w w:val="125"/>
          <w:sz w:val="14"/>
          <w:szCs w:val="14"/>
        </w:rPr>
        <w:t>eting,</w:t>
      </w:r>
      <w:r>
        <w:rPr>
          <w:rFonts w:cs="Arial Narrow" w:hAnsi="Arial Narrow" w:eastAsia="Arial Narrow" w:ascii="Arial Narrow"/>
          <w:spacing w:val="-7"/>
          <w:w w:val="125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5"/>
          <w:sz w:val="14"/>
          <w:szCs w:val="14"/>
        </w:rPr>
        <w:t>web,</w:t>
      </w:r>
      <w:r>
        <w:rPr>
          <w:rFonts w:cs="Arial Narrow" w:hAnsi="Arial Narrow" w:eastAsia="Arial Narrow" w:ascii="Arial Narrow"/>
          <w:spacing w:val="-10"/>
          <w:w w:val="125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5"/>
          <w:sz w:val="14"/>
          <w:szCs w:val="14"/>
        </w:rPr>
        <w:t>printing</w:t>
      </w:r>
      <w:r>
        <w:rPr>
          <w:rFonts w:cs="Arial Narrow" w:hAnsi="Arial Narrow" w:eastAsia="Arial Narrow" w:ascii="Arial Narrow"/>
          <w:spacing w:val="15"/>
          <w:w w:val="125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5"/>
          <w:sz w:val="14"/>
          <w:szCs w:val="14"/>
        </w:rPr>
        <w:t>material,</w:t>
      </w:r>
      <w:r>
        <w:rPr>
          <w:rFonts w:cs="Arial Narrow" w:hAnsi="Arial Narrow" w:eastAsia="Arial Narrow" w:ascii="Arial Narrow"/>
          <w:spacing w:val="-12"/>
          <w:w w:val="125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14"/>
          <w:szCs w:val="14"/>
        </w:rPr>
        <w:t>ad</w:t>
      </w:r>
      <w:r>
        <w:rPr>
          <w:rFonts w:cs="Arial Narrow" w:hAnsi="Arial Narrow" w:eastAsia="Arial Narrow" w:ascii="Arial Narrow"/>
          <w:spacing w:val="24"/>
          <w:w w:val="10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18"/>
          <w:sz w:val="14"/>
          <w:szCs w:val="14"/>
        </w:rPr>
        <w:t>campaigns,</w:t>
      </w:r>
      <w:r>
        <w:rPr>
          <w:rFonts w:cs="Arial Narrow" w:hAnsi="Arial Narrow" w:eastAsia="Arial Narrow" w:ascii="Arial Narrow"/>
          <w:spacing w:val="-6"/>
          <w:w w:val="118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4"/>
          <w:sz w:val="14"/>
          <w:szCs w:val="14"/>
        </w:rPr>
        <w:t>customer</w:t>
      </w:r>
      <w:r>
        <w:rPr>
          <w:rFonts w:cs="Arial Narrow" w:hAnsi="Arial Narrow" w:eastAsia="Arial Narrow" w:ascii="Arial Narrow"/>
          <w:spacing w:val="0"/>
          <w:w w:val="124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1"/>
          <w:sz w:val="14"/>
          <w:szCs w:val="14"/>
        </w:rPr>
        <w:t>research</w:t>
      </w:r>
      <w:r>
        <w:rPr>
          <w:rFonts w:cs="Arial Narrow" w:hAnsi="Arial Narrow" w:eastAsia="Arial Narrow" w:ascii="Arial Narrow"/>
          <w:spacing w:val="-16"/>
          <w:w w:val="121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1"/>
          <w:sz w:val="14"/>
          <w:szCs w:val="14"/>
        </w:rPr>
        <w:t>for</w:t>
      </w:r>
      <w:r>
        <w:rPr>
          <w:rFonts w:cs="Arial Narrow" w:hAnsi="Arial Narrow" w:eastAsia="Arial Narrow" w:ascii="Arial Narrow"/>
          <w:spacing w:val="17"/>
          <w:w w:val="121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14"/>
          <w:szCs w:val="14"/>
        </w:rPr>
        <w:t>S</w:t>
      </w:r>
      <w:r>
        <w:rPr>
          <w:rFonts w:cs="Arial Narrow" w:hAnsi="Arial Narrow" w:eastAsia="Arial Narrow" w:ascii="Arial Narrow"/>
          <w:spacing w:val="2"/>
          <w:w w:val="100"/>
          <w:sz w:val="14"/>
          <w:szCs w:val="1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14"/>
          <w:szCs w:val="14"/>
        </w:rPr>
        <w:t>S</w:t>
      </w:r>
      <w:r>
        <w:rPr>
          <w:rFonts w:cs="Arial Narrow" w:hAnsi="Arial Narrow" w:eastAsia="Arial Narrow" w:ascii="Arial Narrow"/>
          <w:spacing w:val="5"/>
          <w:w w:val="10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6"/>
          <w:sz w:val="14"/>
          <w:szCs w:val="14"/>
        </w:rPr>
        <w:t>International,</w:t>
      </w:r>
      <w:r>
        <w:rPr>
          <w:rFonts w:cs="Arial Narrow" w:hAnsi="Arial Narrow" w:eastAsia="Arial Narrow" w:ascii="Arial Narrow"/>
          <w:spacing w:val="-8"/>
          <w:w w:val="126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14"/>
          <w:szCs w:val="14"/>
        </w:rPr>
        <w:t>S</w:t>
      </w:r>
      <w:r>
        <w:rPr>
          <w:rFonts w:cs="Arial Narrow" w:hAnsi="Arial Narrow" w:eastAsia="Arial Narrow" w:ascii="Arial Narrow"/>
          <w:spacing w:val="2"/>
          <w:w w:val="100"/>
          <w:sz w:val="14"/>
          <w:szCs w:val="1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14"/>
          <w:szCs w:val="14"/>
        </w:rPr>
        <w:t>S</w:t>
      </w:r>
      <w:r>
        <w:rPr>
          <w:rFonts w:cs="Arial Narrow" w:hAnsi="Arial Narrow" w:eastAsia="Arial Narrow" w:ascii="Arial Narrow"/>
          <w:spacing w:val="5"/>
          <w:w w:val="10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-1"/>
          <w:w w:val="121"/>
          <w:sz w:val="14"/>
          <w:szCs w:val="14"/>
        </w:rPr>
        <w:t>E</w:t>
      </w:r>
      <w:r>
        <w:rPr>
          <w:rFonts w:cs="Arial Narrow" w:hAnsi="Arial Narrow" w:eastAsia="Arial Narrow" w:ascii="Arial Narrow"/>
          <w:spacing w:val="0"/>
          <w:w w:val="121"/>
          <w:sz w:val="14"/>
          <w:szCs w:val="14"/>
        </w:rPr>
        <w:t>uroBonus</w:t>
      </w:r>
      <w:r>
        <w:rPr>
          <w:rFonts w:cs="Arial Narrow" w:hAnsi="Arial Narrow" w:eastAsia="Arial Narrow" w:ascii="Arial Narrow"/>
          <w:spacing w:val="-17"/>
          <w:w w:val="121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1"/>
          <w:sz w:val="14"/>
          <w:szCs w:val="14"/>
        </w:rPr>
        <w:t>(loyalty</w:t>
      </w:r>
      <w:r>
        <w:rPr>
          <w:rFonts w:cs="Arial Narrow" w:hAnsi="Arial Narrow" w:eastAsia="Arial Narrow" w:ascii="Arial Narrow"/>
          <w:spacing w:val="8"/>
          <w:w w:val="121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6"/>
          <w:sz w:val="14"/>
          <w:szCs w:val="14"/>
        </w:rPr>
        <w:t>progra</w:t>
      </w:r>
      <w:r>
        <w:rPr>
          <w:rFonts w:cs="Arial Narrow" w:hAnsi="Arial Narrow" w:eastAsia="Arial Narrow" w:ascii="Arial Narrow"/>
          <w:spacing w:val="-2"/>
          <w:w w:val="126"/>
          <w:sz w:val="14"/>
          <w:szCs w:val="14"/>
        </w:rPr>
        <w:t>m</w:t>
      </w:r>
      <w:r>
        <w:rPr>
          <w:rFonts w:cs="Arial Narrow" w:hAnsi="Arial Narrow" w:eastAsia="Arial Narrow" w:ascii="Arial Narrow"/>
          <w:spacing w:val="0"/>
          <w:w w:val="111"/>
          <w:sz w:val="14"/>
          <w:szCs w:val="14"/>
        </w:rPr>
        <w:t>),</w:t>
      </w:r>
      <w:r>
        <w:rPr>
          <w:rFonts w:cs="Arial Narrow" w:hAnsi="Arial Narrow" w:eastAsia="Arial Narrow" w:ascii="Arial Narrow"/>
          <w:spacing w:val="0"/>
          <w:w w:val="111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17"/>
          <w:sz w:val="14"/>
          <w:szCs w:val="14"/>
        </w:rPr>
        <w:t>Scanorama</w:t>
      </w:r>
      <w:r>
        <w:rPr>
          <w:rFonts w:cs="Arial Narrow" w:hAnsi="Arial Narrow" w:eastAsia="Arial Narrow" w:ascii="Arial Narrow"/>
          <w:spacing w:val="-11"/>
          <w:w w:val="117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17"/>
          <w:sz w:val="14"/>
          <w:szCs w:val="14"/>
        </w:rPr>
        <w:t>Magazine,</w:t>
      </w:r>
      <w:r>
        <w:rPr>
          <w:rFonts w:cs="Arial Narrow" w:hAnsi="Arial Narrow" w:eastAsia="Arial Narrow" w:ascii="Arial Narrow"/>
          <w:spacing w:val="5"/>
          <w:w w:val="117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14"/>
          <w:szCs w:val="14"/>
        </w:rPr>
        <w:t>BI</w:t>
      </w:r>
      <w:r>
        <w:rPr>
          <w:rFonts w:cs="Arial Narrow" w:hAnsi="Arial Narrow" w:eastAsia="Arial Narrow" w:ascii="Arial Narrow"/>
          <w:spacing w:val="14"/>
          <w:w w:val="10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1"/>
          <w:sz w:val="14"/>
          <w:szCs w:val="14"/>
        </w:rPr>
        <w:t>Advantage,</w:t>
      </w:r>
      <w:r>
        <w:rPr>
          <w:rFonts w:cs="Arial Narrow" w:hAnsi="Arial Narrow" w:eastAsia="Arial Narrow" w:ascii="Arial Narrow"/>
          <w:spacing w:val="-7"/>
          <w:w w:val="121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7"/>
          <w:sz w:val="14"/>
          <w:szCs w:val="14"/>
        </w:rPr>
        <w:t>et</w:t>
      </w:r>
      <w:r>
        <w:rPr>
          <w:rFonts w:cs="Arial Narrow" w:hAnsi="Arial Narrow" w:eastAsia="Arial Narrow" w:ascii="Arial Narrow"/>
          <w:spacing w:val="1"/>
          <w:w w:val="127"/>
          <w:sz w:val="14"/>
          <w:szCs w:val="14"/>
        </w:rPr>
        <w:t>c</w:t>
      </w:r>
      <w:r>
        <w:rPr>
          <w:rFonts w:cs="Arial Narrow" w:hAnsi="Arial Narrow" w:eastAsia="Arial Narrow" w:ascii="Arial Narrow"/>
          <w:spacing w:val="0"/>
          <w:w w:val="107"/>
          <w:sz w:val="14"/>
          <w:szCs w:val="14"/>
        </w:rPr>
        <w:t>.</w:t>
      </w:r>
      <w:r>
        <w:rPr>
          <w:rFonts w:cs="Arial Narrow" w:hAnsi="Arial Narrow" w:eastAsia="Arial Narrow" w:ascii="Arial Narrow"/>
          <w:spacing w:val="0"/>
          <w:w w:val="100"/>
          <w:sz w:val="14"/>
          <w:szCs w:val="14"/>
        </w:rPr>
      </w:r>
    </w:p>
    <w:p>
      <w:pPr>
        <w:rPr>
          <w:sz w:val="22"/>
          <w:szCs w:val="22"/>
        </w:rPr>
        <w:jc w:val="left"/>
        <w:spacing w:before="2" w:lineRule="exact" w:line="220"/>
      </w:pPr>
      <w:r>
        <w:rPr>
          <w:sz w:val="22"/>
          <w:szCs w:val="22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left"/>
        <w:spacing w:lineRule="auto" w:line="313"/>
        <w:ind w:right="399"/>
      </w:pPr>
      <w:r>
        <w:rPr>
          <w:rFonts w:cs="Arial Narrow" w:hAnsi="Arial Narrow" w:eastAsia="Arial Narrow" w:ascii="Arial Narrow"/>
          <w:b/>
          <w:spacing w:val="0"/>
          <w:w w:val="110"/>
          <w:sz w:val="16"/>
          <w:szCs w:val="16"/>
        </w:rPr>
        <w:t>Business</w:t>
      </w:r>
      <w:r>
        <w:rPr>
          <w:rFonts w:cs="Arial Narrow" w:hAnsi="Arial Narrow" w:eastAsia="Arial Narrow" w:ascii="Arial Narrow"/>
          <w:b/>
          <w:spacing w:val="-3"/>
          <w:w w:val="11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-2"/>
          <w:w w:val="121"/>
          <w:sz w:val="16"/>
          <w:szCs w:val="16"/>
        </w:rPr>
        <w:t>C</w:t>
      </w:r>
      <w:r>
        <w:rPr>
          <w:rFonts w:cs="Arial Narrow" w:hAnsi="Arial Narrow" w:eastAsia="Arial Narrow" w:ascii="Arial Narrow"/>
          <w:b/>
          <w:spacing w:val="0"/>
          <w:w w:val="121"/>
          <w:sz w:val="16"/>
          <w:szCs w:val="16"/>
        </w:rPr>
        <w:t>onsultan</w:t>
      </w:r>
      <w:r>
        <w:rPr>
          <w:rFonts w:cs="Arial Narrow" w:hAnsi="Arial Narrow" w:eastAsia="Arial Narrow" w:ascii="Arial Narrow"/>
          <w:b/>
          <w:spacing w:val="1"/>
          <w:w w:val="121"/>
          <w:sz w:val="16"/>
          <w:szCs w:val="16"/>
        </w:rPr>
        <w:t>t</w:t>
      </w:r>
      <w:r>
        <w:rPr>
          <w:rFonts w:cs="Arial Narrow" w:hAnsi="Arial Narrow" w:eastAsia="Arial Narrow" w:ascii="Arial Narrow"/>
          <w:b/>
          <w:spacing w:val="0"/>
          <w:w w:val="121"/>
          <w:sz w:val="16"/>
          <w:szCs w:val="16"/>
        </w:rPr>
        <w:t>,</w:t>
      </w:r>
      <w:r>
        <w:rPr>
          <w:rFonts w:cs="Arial Narrow" w:hAnsi="Arial Narrow" w:eastAsia="Arial Narrow" w:ascii="Arial Narrow"/>
          <w:b/>
          <w:spacing w:val="-21"/>
          <w:w w:val="12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21"/>
          <w:sz w:val="16"/>
          <w:szCs w:val="16"/>
        </w:rPr>
        <w:t>Project</w:t>
      </w:r>
      <w:r>
        <w:rPr>
          <w:rFonts w:cs="Arial Narrow" w:hAnsi="Arial Narrow" w:eastAsia="Arial Narrow" w:ascii="Arial Narrow"/>
          <w:b/>
          <w:spacing w:val="-7"/>
          <w:w w:val="12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21"/>
          <w:sz w:val="16"/>
          <w:szCs w:val="16"/>
        </w:rPr>
        <w:t>Manage</w:t>
      </w:r>
      <w:r>
        <w:rPr>
          <w:rFonts w:cs="Arial Narrow" w:hAnsi="Arial Narrow" w:eastAsia="Arial Narrow" w:ascii="Arial Narrow"/>
          <w:b/>
          <w:spacing w:val="-10"/>
          <w:w w:val="121"/>
          <w:sz w:val="16"/>
          <w:szCs w:val="16"/>
        </w:rPr>
        <w:t>r</w:t>
      </w:r>
      <w:r>
        <w:rPr>
          <w:rFonts w:cs="Arial Narrow" w:hAnsi="Arial Narrow" w:eastAsia="Arial Narrow" w:ascii="Arial Narrow"/>
          <w:b/>
          <w:spacing w:val="0"/>
          <w:w w:val="121"/>
          <w:sz w:val="16"/>
          <w:szCs w:val="16"/>
        </w:rPr>
        <w:t>,</w:t>
      </w:r>
      <w:r>
        <w:rPr>
          <w:rFonts w:cs="Arial Narrow" w:hAnsi="Arial Narrow" w:eastAsia="Arial Narrow" w:ascii="Arial Narrow"/>
          <w:b/>
          <w:spacing w:val="-6"/>
          <w:w w:val="12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21"/>
          <w:sz w:val="16"/>
          <w:szCs w:val="16"/>
        </w:rPr>
        <w:t>Art</w:t>
      </w:r>
      <w:r>
        <w:rPr>
          <w:rFonts w:cs="Arial Narrow" w:hAnsi="Arial Narrow" w:eastAsia="Arial Narrow" w:ascii="Arial Narrow"/>
          <w:b/>
          <w:spacing w:val="5"/>
          <w:w w:val="12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23"/>
          <w:sz w:val="16"/>
          <w:szCs w:val="16"/>
        </w:rPr>
        <w:t>Direc</w:t>
      </w:r>
      <w:r>
        <w:rPr>
          <w:rFonts w:cs="Arial Narrow" w:hAnsi="Arial Narrow" w:eastAsia="Arial Narrow" w:ascii="Arial Narrow"/>
          <w:b/>
          <w:spacing w:val="-2"/>
          <w:w w:val="123"/>
          <w:sz w:val="16"/>
          <w:szCs w:val="16"/>
        </w:rPr>
        <w:t>t</w:t>
      </w:r>
      <w:r>
        <w:rPr>
          <w:rFonts w:cs="Arial Narrow" w:hAnsi="Arial Narrow" w:eastAsia="Arial Narrow" w:ascii="Arial Narrow"/>
          <w:b/>
          <w:spacing w:val="0"/>
          <w:w w:val="122"/>
          <w:sz w:val="16"/>
          <w:szCs w:val="16"/>
        </w:rPr>
        <w:t>o</w:t>
      </w:r>
      <w:r>
        <w:rPr>
          <w:rFonts w:cs="Arial Narrow" w:hAnsi="Arial Narrow" w:eastAsia="Arial Narrow" w:ascii="Arial Narrow"/>
          <w:b/>
          <w:spacing w:val="-8"/>
          <w:w w:val="122"/>
          <w:sz w:val="16"/>
          <w:szCs w:val="16"/>
        </w:rPr>
        <w:t>r</w:t>
      </w:r>
      <w:r>
        <w:rPr>
          <w:rFonts w:cs="Arial Narrow" w:hAnsi="Arial Narrow" w:eastAsia="Arial Narrow" w:ascii="Arial Narrow"/>
          <w:b/>
          <w:spacing w:val="0"/>
          <w:w w:val="117"/>
          <w:sz w:val="16"/>
          <w:szCs w:val="16"/>
        </w:rPr>
        <w:t>,</w:t>
      </w:r>
      <w:r>
        <w:rPr>
          <w:rFonts w:cs="Arial Narrow" w:hAnsi="Arial Narrow" w:eastAsia="Arial Narrow" w:ascii="Arial Narrow"/>
          <w:b/>
          <w:spacing w:val="0"/>
          <w:w w:val="117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19"/>
          <w:sz w:val="16"/>
          <w:szCs w:val="16"/>
        </w:rPr>
        <w:t>Usability</w:t>
      </w:r>
      <w:r>
        <w:rPr>
          <w:rFonts w:cs="Arial Narrow" w:hAnsi="Arial Narrow" w:eastAsia="Arial Narrow" w:ascii="Arial Narrow"/>
          <w:b/>
          <w:spacing w:val="-6"/>
          <w:w w:val="119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1"/>
          <w:w w:val="107"/>
          <w:sz w:val="16"/>
          <w:szCs w:val="16"/>
        </w:rPr>
        <w:t>E</w:t>
      </w:r>
      <w:r>
        <w:rPr>
          <w:rFonts w:cs="Arial Narrow" w:hAnsi="Arial Narrow" w:eastAsia="Arial Narrow" w:ascii="Arial Narrow"/>
          <w:b/>
          <w:spacing w:val="0"/>
          <w:w w:val="125"/>
          <w:sz w:val="16"/>
          <w:szCs w:val="16"/>
        </w:rPr>
        <w:t>xpert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rFonts w:cs="Arial Narrow" w:hAnsi="Arial Narrow" w:eastAsia="Arial Narrow" w:ascii="Arial Narrow"/>
          <w:sz w:val="14"/>
          <w:szCs w:val="14"/>
        </w:rPr>
        <w:jc w:val="left"/>
        <w:spacing w:before="19" w:lineRule="auto" w:line="358"/>
        <w:ind w:right="161"/>
      </w:pPr>
      <w:r>
        <w:pict>
          <v:group style="position:absolute;margin-left:310.424pt;margin-top:27.2583pt;width:37.643pt;height:37.645pt;mso-position-horizontal-relative:page;mso-position-vertical-relative:paragraph;z-index:-308" coordorigin="6208,545" coordsize="753,753">
            <v:shape type="#_x0000_t75" style="position:absolute;left:2705;top:-6542;width:11759;height:8820">
              <v:imagedata o:title="" r:id="rId10"/>
            </v:shape>
            <v:shape style="position:absolute;left:6379;top:733;width:406;height:333" coordorigin="6379,733" coordsize="406,333" path="m6783,933l6781,914,6777,901,6774,893,6772,889,6742,906,6752,916,6758,925,6762,936,6762,951,6760,972,6756,1003,6750,1035,6758,1043,6773,1045,6781,1032,6785,991,6785,958,6783,933xe" filled="t" fillcolor="#FFFFFF" stroked="f">
              <v:path arrowok="t"/>
              <v:fill/>
            </v:shape>
            <v:shape style="position:absolute;left:6379;top:733;width:406;height:333" coordorigin="6379,733" coordsize="406,333" path="m6389,841l6379,855,6389,870,6389,870,6572,972,6590,978,6611,977,6624,972,6742,906,6614,876,6609,878,6604,878,6598,878,6573,873,6558,860,6556,853,6565,838,6586,830,6598,829,6621,833,6636,843,6637,845,6772,889,6806,870,6817,856,6807,841,6806,841,6624,739,6605,733,6585,734,6572,739,6389,841xe" filled="t" fillcolor="#FFFFFF" stroked="f">
              <v:path arrowok="t"/>
              <v:fill/>
            </v:shape>
            <v:shape style="position:absolute;left:6379;top:733;width:406;height:333" coordorigin="6379,733" coordsize="406,333" path="m6598,1022l6451,948,6458,970,6466,988,6477,1002,6493,1014,6514,1025,6517,1026,6543,1039,6563,1051,6579,1060,6592,1065,6598,1066,6610,1063,6625,1056,6643,1046,6667,1034,6677,1029,6698,1018,6709,1008,6713,996,6716,978,6719,963,6598,1022xe" filled="t" fillcolor="#FFFFFF" stroked="f">
              <v:path arrowok="t"/>
              <v:fill/>
            </v:shape>
            <w10:wrap type="none"/>
          </v:group>
        </w:pict>
      </w:r>
      <w:r>
        <w:rPr>
          <w:rFonts w:cs="Arial Narrow" w:hAnsi="Arial Narrow" w:eastAsia="Arial Narrow" w:ascii="Arial Narrow"/>
          <w:spacing w:val="0"/>
          <w:w w:val="123"/>
          <w:sz w:val="14"/>
          <w:szCs w:val="14"/>
        </w:rPr>
        <w:t>Employed</w:t>
      </w:r>
      <w:r>
        <w:rPr>
          <w:rFonts w:cs="Arial Narrow" w:hAnsi="Arial Narrow" w:eastAsia="Arial Narrow" w:ascii="Arial Narrow"/>
          <w:spacing w:val="-18"/>
          <w:w w:val="123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3"/>
          <w:sz w:val="14"/>
          <w:szCs w:val="14"/>
        </w:rPr>
        <w:t>at</w:t>
      </w:r>
      <w:r>
        <w:rPr>
          <w:rFonts w:cs="Arial Narrow" w:hAnsi="Arial Narrow" w:eastAsia="Arial Narrow" w:ascii="Arial Narrow"/>
          <w:spacing w:val="-1"/>
          <w:w w:val="123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3"/>
          <w:sz w:val="14"/>
          <w:szCs w:val="14"/>
        </w:rPr>
        <w:t>IBM</w:t>
      </w:r>
      <w:r>
        <w:rPr>
          <w:rFonts w:cs="Arial Narrow" w:hAnsi="Arial Narrow" w:eastAsia="Arial Narrow" w:ascii="Arial Narrow"/>
          <w:spacing w:val="-15"/>
          <w:w w:val="123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14"/>
          <w:szCs w:val="14"/>
        </w:rPr>
        <w:t>as</w:t>
      </w:r>
      <w:r>
        <w:rPr>
          <w:rFonts w:cs="Arial Narrow" w:hAnsi="Arial Narrow" w:eastAsia="Arial Narrow" w:ascii="Arial Narrow"/>
          <w:spacing w:val="10"/>
          <w:w w:val="10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4"/>
          <w:sz w:val="14"/>
          <w:szCs w:val="14"/>
        </w:rPr>
        <w:t>Project</w:t>
      </w:r>
      <w:r>
        <w:rPr>
          <w:rFonts w:cs="Arial Narrow" w:hAnsi="Arial Narrow" w:eastAsia="Arial Narrow" w:ascii="Arial Narrow"/>
          <w:spacing w:val="-8"/>
          <w:w w:val="124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4"/>
          <w:sz w:val="14"/>
          <w:szCs w:val="14"/>
        </w:rPr>
        <w:t>Manager</w:t>
      </w:r>
      <w:r>
        <w:rPr>
          <w:rFonts w:cs="Arial Narrow" w:hAnsi="Arial Narrow" w:eastAsia="Arial Narrow" w:ascii="Arial Narrow"/>
          <w:spacing w:val="-17"/>
          <w:w w:val="124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4"/>
          <w:sz w:val="14"/>
          <w:szCs w:val="14"/>
        </w:rPr>
        <w:t>Integrated</w:t>
      </w:r>
      <w:r>
        <w:rPr>
          <w:rFonts w:cs="Arial Narrow" w:hAnsi="Arial Narrow" w:eastAsia="Arial Narrow" w:ascii="Arial Narrow"/>
          <w:spacing w:val="13"/>
          <w:w w:val="124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3"/>
          <w:sz w:val="14"/>
          <w:szCs w:val="14"/>
        </w:rPr>
        <w:t>Mar</w:t>
      </w:r>
      <w:r>
        <w:rPr>
          <w:rFonts w:cs="Arial Narrow" w:hAnsi="Arial Narrow" w:eastAsia="Arial Narrow" w:ascii="Arial Narrow"/>
          <w:spacing w:val="-2"/>
          <w:w w:val="123"/>
          <w:sz w:val="14"/>
          <w:szCs w:val="14"/>
        </w:rPr>
        <w:t>k</w:t>
      </w:r>
      <w:r>
        <w:rPr>
          <w:rFonts w:cs="Arial Narrow" w:hAnsi="Arial Narrow" w:eastAsia="Arial Narrow" w:ascii="Arial Narrow"/>
          <w:spacing w:val="0"/>
          <w:w w:val="130"/>
          <w:sz w:val="14"/>
          <w:szCs w:val="14"/>
        </w:rPr>
        <w:t>eting</w:t>
      </w:r>
      <w:r>
        <w:rPr>
          <w:rFonts w:cs="Arial Narrow" w:hAnsi="Arial Narrow" w:eastAsia="Arial Narrow" w:ascii="Arial Narrow"/>
          <w:spacing w:val="0"/>
          <w:w w:val="13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3"/>
          <w:sz w:val="14"/>
          <w:szCs w:val="14"/>
        </w:rPr>
        <w:t>Communication</w:t>
      </w:r>
      <w:r>
        <w:rPr>
          <w:rFonts w:cs="Arial Narrow" w:hAnsi="Arial Narrow" w:eastAsia="Arial Narrow" w:ascii="Arial Narrow"/>
          <w:spacing w:val="-7"/>
          <w:w w:val="123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3"/>
          <w:sz w:val="14"/>
          <w:szCs w:val="14"/>
        </w:rPr>
        <w:t>(2004),</w:t>
      </w:r>
      <w:r>
        <w:rPr>
          <w:rFonts w:cs="Arial Narrow" w:hAnsi="Arial Narrow" w:eastAsia="Arial Narrow" w:ascii="Arial Narrow"/>
          <w:spacing w:val="-18"/>
          <w:w w:val="123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3"/>
          <w:sz w:val="14"/>
          <w:szCs w:val="14"/>
        </w:rPr>
        <w:t>Consultant</w:t>
      </w:r>
      <w:r>
        <w:rPr>
          <w:rFonts w:cs="Arial Narrow" w:hAnsi="Arial Narrow" w:eastAsia="Arial Narrow" w:ascii="Arial Narrow"/>
          <w:spacing w:val="-2"/>
          <w:w w:val="123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3"/>
          <w:sz w:val="14"/>
          <w:szCs w:val="14"/>
        </w:rPr>
        <w:t>and</w:t>
      </w:r>
      <w:r>
        <w:rPr>
          <w:rFonts w:cs="Arial Narrow" w:hAnsi="Arial Narrow" w:eastAsia="Arial Narrow" w:ascii="Arial Narrow"/>
          <w:spacing w:val="-11"/>
          <w:w w:val="123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3"/>
          <w:sz w:val="14"/>
          <w:szCs w:val="14"/>
        </w:rPr>
        <w:t>Nordic</w:t>
      </w:r>
      <w:r>
        <w:rPr>
          <w:rFonts w:cs="Arial Narrow" w:hAnsi="Arial Narrow" w:eastAsia="Arial Narrow" w:ascii="Arial Narrow"/>
          <w:spacing w:val="-4"/>
          <w:w w:val="123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3"/>
          <w:sz w:val="14"/>
          <w:szCs w:val="14"/>
        </w:rPr>
        <w:t>Community</w:t>
      </w:r>
      <w:r>
        <w:rPr>
          <w:rFonts w:cs="Arial Narrow" w:hAnsi="Arial Narrow" w:eastAsia="Arial Narrow" w:ascii="Arial Narrow"/>
          <w:spacing w:val="-2"/>
          <w:w w:val="123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3"/>
          <w:sz w:val="14"/>
          <w:szCs w:val="14"/>
        </w:rPr>
        <w:t>leader</w:t>
      </w:r>
      <w:r>
        <w:rPr>
          <w:rFonts w:cs="Arial Narrow" w:hAnsi="Arial Narrow" w:eastAsia="Arial Narrow" w:ascii="Arial Narrow"/>
          <w:spacing w:val="0"/>
          <w:w w:val="123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35"/>
          <w:sz w:val="14"/>
          <w:szCs w:val="14"/>
        </w:rPr>
        <w:t>for</w:t>
      </w:r>
      <w:r>
        <w:rPr>
          <w:rFonts w:cs="Arial Narrow" w:hAnsi="Arial Narrow" w:eastAsia="Arial Narrow" w:ascii="Arial Narrow"/>
          <w:spacing w:val="-6"/>
          <w:w w:val="135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35"/>
          <w:sz w:val="14"/>
          <w:szCs w:val="14"/>
        </w:rPr>
        <w:t>the</w:t>
      </w:r>
      <w:r>
        <w:rPr>
          <w:rFonts w:cs="Arial Narrow" w:hAnsi="Arial Narrow" w:eastAsia="Arial Narrow" w:ascii="Arial Narrow"/>
          <w:spacing w:val="-18"/>
          <w:w w:val="135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14"/>
          <w:szCs w:val="14"/>
        </w:rPr>
        <w:t>BA</w:t>
      </w:r>
      <w:r>
        <w:rPr>
          <w:rFonts w:cs="Arial Narrow" w:hAnsi="Arial Narrow" w:eastAsia="Arial Narrow" w:ascii="Arial Narrow"/>
          <w:spacing w:val="24"/>
          <w:w w:val="10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-1"/>
          <w:w w:val="120"/>
          <w:sz w:val="14"/>
          <w:szCs w:val="14"/>
        </w:rPr>
        <w:t>C</w:t>
      </w:r>
      <w:r>
        <w:rPr>
          <w:rFonts w:cs="Arial Narrow" w:hAnsi="Arial Narrow" w:eastAsia="Arial Narrow" w:ascii="Arial Narrow"/>
          <w:spacing w:val="0"/>
          <w:w w:val="120"/>
          <w:sz w:val="14"/>
          <w:szCs w:val="14"/>
        </w:rPr>
        <w:t>ustomer</w:t>
      </w:r>
      <w:r>
        <w:rPr>
          <w:rFonts w:cs="Arial Narrow" w:hAnsi="Arial Narrow" w:eastAsia="Arial Narrow" w:ascii="Arial Narrow"/>
          <w:spacing w:val="5"/>
          <w:w w:val="12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1"/>
          <w:w w:val="120"/>
          <w:sz w:val="14"/>
          <w:szCs w:val="14"/>
        </w:rPr>
        <w:t>E</w:t>
      </w:r>
      <w:r>
        <w:rPr>
          <w:rFonts w:cs="Arial Narrow" w:hAnsi="Arial Narrow" w:eastAsia="Arial Narrow" w:ascii="Arial Narrow"/>
          <w:spacing w:val="0"/>
          <w:w w:val="120"/>
          <w:sz w:val="14"/>
          <w:szCs w:val="14"/>
        </w:rPr>
        <w:t>xperience,</w:t>
      </w:r>
      <w:r>
        <w:rPr>
          <w:rFonts w:cs="Arial Narrow" w:hAnsi="Arial Narrow" w:eastAsia="Arial Narrow" w:ascii="Arial Narrow"/>
          <w:spacing w:val="-16"/>
          <w:w w:val="12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0"/>
          <w:sz w:val="14"/>
          <w:szCs w:val="14"/>
        </w:rPr>
        <w:t>Branding</w:t>
      </w:r>
      <w:r>
        <w:rPr>
          <w:rFonts w:cs="Arial Narrow" w:hAnsi="Arial Narrow" w:eastAsia="Arial Narrow" w:ascii="Arial Narrow"/>
          <w:spacing w:val="7"/>
          <w:w w:val="12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0"/>
          <w:sz w:val="14"/>
          <w:szCs w:val="14"/>
        </w:rPr>
        <w:t>and</w:t>
      </w:r>
      <w:r>
        <w:rPr>
          <w:rFonts w:cs="Arial Narrow" w:hAnsi="Arial Narrow" w:eastAsia="Arial Narrow" w:ascii="Arial Narrow"/>
          <w:spacing w:val="-4"/>
          <w:w w:val="12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0"/>
          <w:sz w:val="14"/>
          <w:szCs w:val="14"/>
        </w:rPr>
        <w:t>Usability</w:t>
      </w:r>
      <w:r>
        <w:rPr>
          <w:rFonts w:cs="Arial Narrow" w:hAnsi="Arial Narrow" w:eastAsia="Arial Narrow" w:ascii="Arial Narrow"/>
          <w:spacing w:val="2"/>
          <w:w w:val="12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0"/>
          <w:sz w:val="14"/>
          <w:szCs w:val="14"/>
        </w:rPr>
        <w:t>Design</w:t>
      </w:r>
      <w:r>
        <w:rPr>
          <w:rFonts w:cs="Arial Narrow" w:hAnsi="Arial Narrow" w:eastAsia="Arial Narrow" w:ascii="Arial Narrow"/>
          <w:spacing w:val="0"/>
          <w:w w:val="12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19"/>
          <w:sz w:val="14"/>
          <w:szCs w:val="14"/>
        </w:rPr>
        <w:t>(2002-2004)</w:t>
      </w:r>
      <w:r>
        <w:rPr>
          <w:rFonts w:cs="Arial Narrow" w:hAnsi="Arial Narrow" w:eastAsia="Arial Narrow" w:ascii="Arial Narrow"/>
          <w:spacing w:val="6"/>
          <w:w w:val="119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19"/>
          <w:sz w:val="14"/>
          <w:szCs w:val="14"/>
        </w:rPr>
        <w:t>and</w:t>
      </w:r>
      <w:r>
        <w:rPr>
          <w:rFonts w:cs="Arial Narrow" w:hAnsi="Arial Narrow" w:eastAsia="Arial Narrow" w:ascii="Arial Narrow"/>
          <w:spacing w:val="-2"/>
          <w:w w:val="119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19"/>
          <w:sz w:val="14"/>
          <w:szCs w:val="14"/>
        </w:rPr>
        <w:t>Art</w:t>
      </w:r>
      <w:r>
        <w:rPr>
          <w:rFonts w:cs="Arial Narrow" w:hAnsi="Arial Narrow" w:eastAsia="Arial Narrow" w:ascii="Arial Narrow"/>
          <w:spacing w:val="16"/>
          <w:w w:val="119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19"/>
          <w:sz w:val="14"/>
          <w:szCs w:val="14"/>
        </w:rPr>
        <w:t>Director</w:t>
      </w:r>
      <w:r>
        <w:rPr>
          <w:rFonts w:cs="Arial Narrow" w:hAnsi="Arial Narrow" w:eastAsia="Arial Narrow" w:ascii="Arial Narrow"/>
          <w:spacing w:val="26"/>
          <w:w w:val="119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19"/>
          <w:sz w:val="14"/>
          <w:szCs w:val="14"/>
        </w:rPr>
        <w:t>(2001-2002).</w:t>
      </w:r>
      <w:r>
        <w:rPr>
          <w:rFonts w:cs="Arial Narrow" w:hAnsi="Arial Narrow" w:eastAsia="Arial Narrow" w:ascii="Arial Narrow"/>
          <w:spacing w:val="0"/>
          <w:w w:val="119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19"/>
          <w:sz w:val="14"/>
          <w:szCs w:val="14"/>
        </w:rPr>
        <w:t>Clients:</w:t>
      </w:r>
      <w:r>
        <w:rPr>
          <w:rFonts w:cs="Arial Narrow" w:hAnsi="Arial Narrow" w:eastAsia="Arial Narrow" w:ascii="Arial Narrow"/>
          <w:spacing w:val="-6"/>
          <w:w w:val="119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19"/>
          <w:sz w:val="14"/>
          <w:szCs w:val="14"/>
        </w:rPr>
        <w:t>Saudi</w:t>
      </w:r>
      <w:r>
        <w:rPr>
          <w:rFonts w:cs="Arial Narrow" w:hAnsi="Arial Narrow" w:eastAsia="Arial Narrow" w:ascii="Arial Narrow"/>
          <w:spacing w:val="-18"/>
          <w:w w:val="119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0"/>
          <w:sz w:val="14"/>
          <w:szCs w:val="14"/>
        </w:rPr>
        <w:t>Arabia</w:t>
      </w:r>
      <w:r>
        <w:rPr>
          <w:rFonts w:cs="Arial Narrow" w:hAnsi="Arial Narrow" w:eastAsia="Arial Narrow" w:ascii="Arial Narrow"/>
          <w:spacing w:val="0"/>
          <w:w w:val="100"/>
          <w:sz w:val="14"/>
          <w:szCs w:val="14"/>
        </w:rPr>
      </w:r>
    </w:p>
    <w:p>
      <w:pPr>
        <w:rPr>
          <w:rFonts w:cs="Arial Narrow" w:hAnsi="Arial Narrow" w:eastAsia="Arial Narrow" w:ascii="Arial Narrow"/>
          <w:sz w:val="14"/>
          <w:szCs w:val="14"/>
        </w:rPr>
        <w:jc w:val="left"/>
        <w:spacing w:before="1" w:lineRule="auto" w:line="358"/>
        <w:ind w:right="-6"/>
      </w:pPr>
      <w:r>
        <w:rPr>
          <w:rFonts w:cs="Arial Narrow" w:hAnsi="Arial Narrow" w:eastAsia="Arial Narrow" w:ascii="Arial Narrow"/>
          <w:spacing w:val="0"/>
          <w:w w:val="121"/>
          <w:sz w:val="14"/>
          <w:szCs w:val="14"/>
        </w:rPr>
        <w:t>Stock</w:t>
      </w:r>
      <w:r>
        <w:rPr>
          <w:rFonts w:cs="Arial Narrow" w:hAnsi="Arial Narrow" w:eastAsia="Arial Narrow" w:ascii="Arial Narrow"/>
          <w:spacing w:val="-12"/>
          <w:w w:val="121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1"/>
          <w:sz w:val="14"/>
          <w:szCs w:val="14"/>
        </w:rPr>
        <w:t>Mar</w:t>
      </w:r>
      <w:r>
        <w:rPr>
          <w:rFonts w:cs="Arial Narrow" w:hAnsi="Arial Narrow" w:eastAsia="Arial Narrow" w:ascii="Arial Narrow"/>
          <w:spacing w:val="-2"/>
          <w:w w:val="121"/>
          <w:sz w:val="14"/>
          <w:szCs w:val="14"/>
        </w:rPr>
        <w:t>k</w:t>
      </w:r>
      <w:r>
        <w:rPr>
          <w:rFonts w:cs="Arial Narrow" w:hAnsi="Arial Narrow" w:eastAsia="Arial Narrow" w:ascii="Arial Narrow"/>
          <w:spacing w:val="0"/>
          <w:w w:val="121"/>
          <w:sz w:val="14"/>
          <w:szCs w:val="14"/>
        </w:rPr>
        <w:t>e</w:t>
      </w:r>
      <w:r>
        <w:rPr>
          <w:rFonts w:cs="Arial Narrow" w:hAnsi="Arial Narrow" w:eastAsia="Arial Narrow" w:ascii="Arial Narrow"/>
          <w:spacing w:val="2"/>
          <w:w w:val="121"/>
          <w:sz w:val="14"/>
          <w:szCs w:val="14"/>
        </w:rPr>
        <w:t>t</w:t>
      </w:r>
      <w:r>
        <w:rPr>
          <w:rFonts w:cs="Arial Narrow" w:hAnsi="Arial Narrow" w:eastAsia="Arial Narrow" w:ascii="Arial Narrow"/>
          <w:spacing w:val="0"/>
          <w:w w:val="121"/>
          <w:sz w:val="14"/>
          <w:szCs w:val="14"/>
        </w:rPr>
        <w:t>,</w:t>
      </w:r>
      <w:r>
        <w:rPr>
          <w:rFonts w:cs="Arial Narrow" w:hAnsi="Arial Narrow" w:eastAsia="Arial Narrow" w:ascii="Arial Narrow"/>
          <w:spacing w:val="8"/>
          <w:w w:val="121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14"/>
          <w:szCs w:val="14"/>
        </w:rPr>
        <w:t>IK</w:t>
      </w:r>
      <w:r>
        <w:rPr>
          <w:rFonts w:cs="Arial Narrow" w:hAnsi="Arial Narrow" w:eastAsia="Arial Narrow" w:ascii="Arial Narrow"/>
          <w:spacing w:val="2"/>
          <w:w w:val="100"/>
          <w:sz w:val="14"/>
          <w:szCs w:val="14"/>
        </w:rPr>
        <w:t>E</w:t>
      </w:r>
      <w:r>
        <w:rPr>
          <w:rFonts w:cs="Arial Narrow" w:hAnsi="Arial Narrow" w:eastAsia="Arial Narrow" w:ascii="Arial Narrow"/>
          <w:spacing w:val="4"/>
          <w:w w:val="100"/>
          <w:sz w:val="14"/>
          <w:szCs w:val="1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14"/>
          <w:szCs w:val="14"/>
        </w:rPr>
        <w:t>,</w:t>
      </w:r>
      <w:r>
        <w:rPr>
          <w:rFonts w:cs="Arial Narrow" w:hAnsi="Arial Narrow" w:eastAsia="Arial Narrow" w:ascii="Arial Narrow"/>
          <w:spacing w:val="26"/>
          <w:w w:val="10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14"/>
          <w:szCs w:val="14"/>
        </w:rPr>
        <w:t>So</w:t>
      </w:r>
      <w:r>
        <w:rPr>
          <w:rFonts w:cs="Arial Narrow" w:hAnsi="Arial Narrow" w:eastAsia="Arial Narrow" w:ascii="Arial Narrow"/>
          <w:spacing w:val="-1"/>
          <w:w w:val="100"/>
          <w:sz w:val="14"/>
          <w:szCs w:val="1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14"/>
          <w:szCs w:val="14"/>
        </w:rPr>
        <w:t>y</w:t>
      </w:r>
      <w:r>
        <w:rPr>
          <w:rFonts w:cs="Arial Narrow" w:hAnsi="Arial Narrow" w:eastAsia="Arial Narrow" w:ascii="Arial Narrow"/>
          <w:spacing w:val="0"/>
          <w:w w:val="10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5"/>
          <w:w w:val="10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17"/>
          <w:sz w:val="14"/>
          <w:szCs w:val="14"/>
        </w:rPr>
        <w:t>Ericsson,</w:t>
      </w:r>
      <w:r>
        <w:rPr>
          <w:rFonts w:cs="Arial Narrow" w:hAnsi="Arial Narrow" w:eastAsia="Arial Narrow" w:ascii="Arial Narrow"/>
          <w:spacing w:val="-15"/>
          <w:w w:val="117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17"/>
          <w:sz w:val="14"/>
          <w:szCs w:val="14"/>
        </w:rPr>
        <w:t>Moderna</w:t>
      </w:r>
      <w:r>
        <w:rPr>
          <w:rFonts w:cs="Arial Narrow" w:hAnsi="Arial Narrow" w:eastAsia="Arial Narrow" w:ascii="Arial Narrow"/>
          <w:spacing w:val="26"/>
          <w:w w:val="117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17"/>
          <w:sz w:val="14"/>
          <w:szCs w:val="14"/>
        </w:rPr>
        <w:t>Musee</w:t>
      </w:r>
      <w:r>
        <w:rPr>
          <w:rFonts w:cs="Arial Narrow" w:hAnsi="Arial Narrow" w:eastAsia="Arial Narrow" w:ascii="Arial Narrow"/>
          <w:spacing w:val="2"/>
          <w:w w:val="117"/>
          <w:sz w:val="14"/>
          <w:szCs w:val="14"/>
        </w:rPr>
        <w:t>t</w:t>
      </w:r>
      <w:r>
        <w:rPr>
          <w:rFonts w:cs="Arial Narrow" w:hAnsi="Arial Narrow" w:eastAsia="Arial Narrow" w:ascii="Arial Narrow"/>
          <w:spacing w:val="0"/>
          <w:w w:val="117"/>
          <w:sz w:val="14"/>
          <w:szCs w:val="14"/>
        </w:rPr>
        <w:t>,</w:t>
      </w:r>
      <w:r>
        <w:rPr>
          <w:rFonts w:cs="Arial Narrow" w:hAnsi="Arial Narrow" w:eastAsia="Arial Narrow" w:ascii="Arial Narrow"/>
          <w:spacing w:val="17"/>
          <w:w w:val="117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14"/>
          <w:szCs w:val="14"/>
        </w:rPr>
        <w:t>SJ,</w:t>
      </w:r>
      <w:r>
        <w:rPr>
          <w:rFonts w:cs="Arial Narrow" w:hAnsi="Arial Narrow" w:eastAsia="Arial Narrow" w:ascii="Arial Narrow"/>
          <w:spacing w:val="8"/>
          <w:w w:val="10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-2"/>
          <w:w w:val="114"/>
          <w:sz w:val="14"/>
          <w:szCs w:val="14"/>
        </w:rPr>
        <w:t>V</w:t>
      </w:r>
      <w:r>
        <w:rPr>
          <w:rFonts w:cs="Arial Narrow" w:hAnsi="Arial Narrow" w:eastAsia="Arial Narrow" w:ascii="Arial Narrow"/>
          <w:spacing w:val="0"/>
          <w:w w:val="123"/>
          <w:sz w:val="14"/>
          <w:szCs w:val="14"/>
        </w:rPr>
        <w:t>asaloppe</w:t>
      </w:r>
      <w:r>
        <w:rPr>
          <w:rFonts w:cs="Arial Narrow" w:hAnsi="Arial Narrow" w:eastAsia="Arial Narrow" w:ascii="Arial Narrow"/>
          <w:spacing w:val="2"/>
          <w:w w:val="123"/>
          <w:sz w:val="14"/>
          <w:szCs w:val="14"/>
        </w:rPr>
        <w:t>t</w:t>
      </w:r>
      <w:r>
        <w:rPr>
          <w:rFonts w:cs="Arial Narrow" w:hAnsi="Arial Narrow" w:eastAsia="Arial Narrow" w:ascii="Arial Narrow"/>
          <w:spacing w:val="0"/>
          <w:w w:val="107"/>
          <w:sz w:val="14"/>
          <w:szCs w:val="14"/>
        </w:rPr>
        <w:t>,</w:t>
      </w:r>
      <w:r>
        <w:rPr>
          <w:rFonts w:cs="Arial Narrow" w:hAnsi="Arial Narrow" w:eastAsia="Arial Narrow" w:ascii="Arial Narrow"/>
          <w:spacing w:val="0"/>
          <w:w w:val="107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19"/>
          <w:sz w:val="14"/>
          <w:szCs w:val="14"/>
        </w:rPr>
        <w:t>Orange,</w:t>
      </w:r>
      <w:r>
        <w:rPr>
          <w:rFonts w:cs="Arial Narrow" w:hAnsi="Arial Narrow" w:eastAsia="Arial Narrow" w:ascii="Arial Narrow"/>
          <w:spacing w:val="2"/>
          <w:w w:val="119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19"/>
          <w:sz w:val="14"/>
          <w:szCs w:val="14"/>
        </w:rPr>
        <w:t>Nokia,</w:t>
      </w:r>
      <w:r>
        <w:rPr>
          <w:rFonts w:cs="Arial Narrow" w:hAnsi="Arial Narrow" w:eastAsia="Arial Narrow" w:ascii="Arial Narrow"/>
          <w:spacing w:val="-6"/>
          <w:w w:val="119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19"/>
          <w:sz w:val="14"/>
          <w:szCs w:val="14"/>
        </w:rPr>
        <w:t>Stockholmsbörsen,</w:t>
      </w:r>
      <w:r>
        <w:rPr>
          <w:rFonts w:cs="Arial Narrow" w:hAnsi="Arial Narrow" w:eastAsia="Arial Narrow" w:ascii="Arial Narrow"/>
          <w:spacing w:val="13"/>
          <w:w w:val="119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19"/>
          <w:sz w:val="14"/>
          <w:szCs w:val="14"/>
        </w:rPr>
        <w:t>Mercedes-Benz,</w:t>
      </w:r>
      <w:r>
        <w:rPr>
          <w:rFonts w:cs="Arial Narrow" w:hAnsi="Arial Narrow" w:eastAsia="Arial Narrow" w:ascii="Arial Narrow"/>
          <w:spacing w:val="-14"/>
          <w:w w:val="119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13"/>
          <w:sz w:val="14"/>
          <w:szCs w:val="14"/>
        </w:rPr>
        <w:t>Coca-Cola,</w:t>
      </w:r>
      <w:r>
        <w:rPr>
          <w:rFonts w:cs="Arial Narrow" w:hAnsi="Arial Narrow" w:eastAsia="Arial Narrow" w:ascii="Arial Narrow"/>
          <w:spacing w:val="-4"/>
          <w:w w:val="113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7"/>
          <w:sz w:val="14"/>
          <w:szCs w:val="14"/>
        </w:rPr>
        <w:t>et</w:t>
      </w:r>
      <w:r>
        <w:rPr>
          <w:rFonts w:cs="Arial Narrow" w:hAnsi="Arial Narrow" w:eastAsia="Arial Narrow" w:ascii="Arial Narrow"/>
          <w:spacing w:val="1"/>
          <w:w w:val="127"/>
          <w:sz w:val="14"/>
          <w:szCs w:val="14"/>
        </w:rPr>
        <w:t>c</w:t>
      </w:r>
      <w:r>
        <w:rPr>
          <w:rFonts w:cs="Arial Narrow" w:hAnsi="Arial Narrow" w:eastAsia="Arial Narrow" w:ascii="Arial Narrow"/>
          <w:spacing w:val="0"/>
          <w:w w:val="107"/>
          <w:sz w:val="14"/>
          <w:szCs w:val="14"/>
        </w:rPr>
        <w:t>.</w:t>
      </w:r>
      <w:r>
        <w:rPr>
          <w:rFonts w:cs="Arial Narrow" w:hAnsi="Arial Narrow" w:eastAsia="Arial Narrow" w:ascii="Arial Narrow"/>
          <w:spacing w:val="0"/>
          <w:w w:val="100"/>
          <w:sz w:val="14"/>
          <w:szCs w:val="14"/>
        </w:rPr>
      </w:r>
    </w:p>
    <w:p>
      <w:pPr>
        <w:rPr>
          <w:sz w:val="22"/>
          <w:szCs w:val="22"/>
        </w:rPr>
        <w:jc w:val="left"/>
        <w:spacing w:before="2" w:lineRule="exact" w:line="220"/>
      </w:pPr>
      <w:r>
        <w:rPr>
          <w:sz w:val="22"/>
          <w:szCs w:val="22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left"/>
      </w:pPr>
      <w:r>
        <w:rPr>
          <w:rFonts w:cs="Arial Narrow" w:hAnsi="Arial Narrow" w:eastAsia="Arial Narrow" w:ascii="Arial Narrow"/>
          <w:b/>
          <w:spacing w:val="0"/>
          <w:w w:val="127"/>
          <w:sz w:val="16"/>
          <w:szCs w:val="16"/>
        </w:rPr>
        <w:t>Art</w:t>
      </w:r>
      <w:r>
        <w:rPr>
          <w:rFonts w:cs="Arial Narrow" w:hAnsi="Arial Narrow" w:eastAsia="Arial Narrow" w:ascii="Arial Narrow"/>
          <w:b/>
          <w:spacing w:val="-9"/>
          <w:w w:val="127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23"/>
          <w:sz w:val="16"/>
          <w:szCs w:val="16"/>
        </w:rPr>
        <w:t>Direc</w:t>
      </w:r>
      <w:r>
        <w:rPr>
          <w:rFonts w:cs="Arial Narrow" w:hAnsi="Arial Narrow" w:eastAsia="Arial Narrow" w:ascii="Arial Narrow"/>
          <w:b/>
          <w:spacing w:val="-2"/>
          <w:w w:val="123"/>
          <w:sz w:val="16"/>
          <w:szCs w:val="16"/>
        </w:rPr>
        <w:t>t</w:t>
      </w:r>
      <w:r>
        <w:rPr>
          <w:rFonts w:cs="Arial Narrow" w:hAnsi="Arial Narrow" w:eastAsia="Arial Narrow" w:ascii="Arial Narrow"/>
          <w:b/>
          <w:spacing w:val="0"/>
          <w:w w:val="122"/>
          <w:sz w:val="16"/>
          <w:szCs w:val="16"/>
        </w:rPr>
        <w:t>or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rFonts w:cs="Arial Narrow" w:hAnsi="Arial Narrow" w:eastAsia="Arial Narrow" w:ascii="Arial Narrow"/>
          <w:sz w:val="14"/>
          <w:szCs w:val="14"/>
        </w:rPr>
        <w:jc w:val="left"/>
        <w:spacing w:before="75" w:lineRule="auto" w:line="358"/>
        <w:ind w:right="69"/>
      </w:pPr>
      <w:r>
        <w:rPr>
          <w:rFonts w:cs="Arial Narrow" w:hAnsi="Arial Narrow" w:eastAsia="Arial Narrow" w:ascii="Arial Narrow"/>
          <w:spacing w:val="0"/>
          <w:w w:val="123"/>
          <w:sz w:val="14"/>
          <w:szCs w:val="14"/>
        </w:rPr>
        <w:t>Employed</w:t>
      </w:r>
      <w:r>
        <w:rPr>
          <w:rFonts w:cs="Arial Narrow" w:hAnsi="Arial Narrow" w:eastAsia="Arial Narrow" w:ascii="Arial Narrow"/>
          <w:spacing w:val="-18"/>
          <w:w w:val="123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3"/>
          <w:sz w:val="14"/>
          <w:szCs w:val="14"/>
        </w:rPr>
        <w:t>at</w:t>
      </w:r>
      <w:r>
        <w:rPr>
          <w:rFonts w:cs="Arial Narrow" w:hAnsi="Arial Narrow" w:eastAsia="Arial Narrow" w:ascii="Arial Narrow"/>
          <w:spacing w:val="-1"/>
          <w:w w:val="123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3"/>
          <w:sz w:val="14"/>
          <w:szCs w:val="14"/>
        </w:rPr>
        <w:t>Aquent</w:t>
      </w:r>
      <w:r>
        <w:rPr>
          <w:rFonts w:cs="Arial Narrow" w:hAnsi="Arial Narrow" w:eastAsia="Arial Narrow" w:ascii="Arial Narrow"/>
          <w:spacing w:val="4"/>
          <w:w w:val="123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-1"/>
          <w:w w:val="123"/>
          <w:sz w:val="14"/>
          <w:szCs w:val="14"/>
        </w:rPr>
        <w:t>P</w:t>
      </w:r>
      <w:r>
        <w:rPr>
          <w:rFonts w:cs="Arial Narrow" w:hAnsi="Arial Narrow" w:eastAsia="Arial Narrow" w:ascii="Arial Narrow"/>
          <w:spacing w:val="0"/>
          <w:w w:val="123"/>
          <w:sz w:val="14"/>
          <w:szCs w:val="14"/>
        </w:rPr>
        <w:t>artners,</w:t>
      </w:r>
      <w:r>
        <w:rPr>
          <w:rFonts w:cs="Arial Narrow" w:hAnsi="Arial Narrow" w:eastAsia="Arial Narrow" w:ascii="Arial Narrow"/>
          <w:spacing w:val="-19"/>
          <w:w w:val="123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3"/>
          <w:sz w:val="14"/>
          <w:szCs w:val="14"/>
        </w:rPr>
        <w:t>Stockholm.</w:t>
      </w:r>
      <w:r>
        <w:rPr>
          <w:rFonts w:cs="Arial Narrow" w:hAnsi="Arial Narrow" w:eastAsia="Arial Narrow" w:ascii="Arial Narrow"/>
          <w:spacing w:val="-13"/>
          <w:w w:val="123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3"/>
          <w:sz w:val="14"/>
          <w:szCs w:val="14"/>
        </w:rPr>
        <w:t>Consultant</w:t>
      </w:r>
      <w:r>
        <w:rPr>
          <w:rFonts w:cs="Arial Narrow" w:hAnsi="Arial Narrow" w:eastAsia="Arial Narrow" w:ascii="Arial Narrow"/>
          <w:spacing w:val="-2"/>
          <w:w w:val="123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30"/>
          <w:sz w:val="14"/>
          <w:szCs w:val="14"/>
        </w:rPr>
        <w:t>within</w:t>
      </w:r>
      <w:r>
        <w:rPr>
          <w:rFonts w:cs="Arial Narrow" w:hAnsi="Arial Narrow" w:eastAsia="Arial Narrow" w:ascii="Arial Narrow"/>
          <w:spacing w:val="-4"/>
          <w:w w:val="13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30"/>
          <w:sz w:val="14"/>
          <w:szCs w:val="14"/>
        </w:rPr>
        <w:t>digital</w:t>
      </w:r>
      <w:r>
        <w:rPr>
          <w:rFonts w:cs="Arial Narrow" w:hAnsi="Arial Narrow" w:eastAsia="Arial Narrow" w:ascii="Arial Narrow"/>
          <w:spacing w:val="0"/>
          <w:w w:val="13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5"/>
          <w:sz w:val="14"/>
          <w:szCs w:val="14"/>
        </w:rPr>
        <w:t>mar</w:t>
      </w:r>
      <w:r>
        <w:rPr>
          <w:rFonts w:cs="Arial Narrow" w:hAnsi="Arial Narrow" w:eastAsia="Arial Narrow" w:ascii="Arial Narrow"/>
          <w:spacing w:val="-2"/>
          <w:w w:val="125"/>
          <w:sz w:val="14"/>
          <w:szCs w:val="14"/>
        </w:rPr>
        <w:t>k</w:t>
      </w:r>
      <w:r>
        <w:rPr>
          <w:rFonts w:cs="Arial Narrow" w:hAnsi="Arial Narrow" w:eastAsia="Arial Narrow" w:ascii="Arial Narrow"/>
          <w:spacing w:val="0"/>
          <w:w w:val="125"/>
          <w:sz w:val="14"/>
          <w:szCs w:val="14"/>
        </w:rPr>
        <w:t>eting,</w:t>
      </w:r>
      <w:r>
        <w:rPr>
          <w:rFonts w:cs="Arial Narrow" w:hAnsi="Arial Narrow" w:eastAsia="Arial Narrow" w:ascii="Arial Narrow"/>
          <w:spacing w:val="-7"/>
          <w:w w:val="125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5"/>
          <w:sz w:val="14"/>
          <w:szCs w:val="14"/>
        </w:rPr>
        <w:t>web</w:t>
      </w:r>
      <w:r>
        <w:rPr>
          <w:rFonts w:cs="Arial Narrow" w:hAnsi="Arial Narrow" w:eastAsia="Arial Narrow" w:ascii="Arial Narrow"/>
          <w:spacing w:val="-6"/>
          <w:w w:val="125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5"/>
          <w:sz w:val="14"/>
          <w:szCs w:val="14"/>
        </w:rPr>
        <w:t>production</w:t>
      </w:r>
      <w:r>
        <w:rPr>
          <w:rFonts w:cs="Arial Narrow" w:hAnsi="Arial Narrow" w:eastAsia="Arial Narrow" w:ascii="Arial Narrow"/>
          <w:spacing w:val="8"/>
          <w:w w:val="125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5"/>
          <w:sz w:val="14"/>
          <w:szCs w:val="14"/>
        </w:rPr>
        <w:t>and</w:t>
      </w:r>
      <w:r>
        <w:rPr>
          <w:rFonts w:cs="Arial Narrow" w:hAnsi="Arial Narrow" w:eastAsia="Arial Narrow" w:ascii="Arial Narrow"/>
          <w:spacing w:val="-16"/>
          <w:w w:val="125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34"/>
          <w:sz w:val="14"/>
          <w:szCs w:val="14"/>
        </w:rPr>
        <w:t>prin</w:t>
      </w:r>
      <w:r>
        <w:rPr>
          <w:rFonts w:cs="Arial Narrow" w:hAnsi="Arial Narrow" w:eastAsia="Arial Narrow" w:ascii="Arial Narrow"/>
          <w:spacing w:val="2"/>
          <w:w w:val="134"/>
          <w:sz w:val="14"/>
          <w:szCs w:val="14"/>
        </w:rPr>
        <w:t>t</w:t>
      </w:r>
      <w:r>
        <w:rPr>
          <w:rFonts w:cs="Arial Narrow" w:hAnsi="Arial Narrow" w:eastAsia="Arial Narrow" w:ascii="Arial Narrow"/>
          <w:spacing w:val="0"/>
          <w:w w:val="107"/>
          <w:sz w:val="14"/>
          <w:szCs w:val="14"/>
        </w:rPr>
        <w:t>.</w:t>
      </w:r>
      <w:r>
        <w:rPr>
          <w:rFonts w:cs="Arial Narrow" w:hAnsi="Arial Narrow" w:eastAsia="Arial Narrow" w:ascii="Arial Narrow"/>
          <w:spacing w:val="0"/>
          <w:w w:val="10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0"/>
          <w:sz w:val="14"/>
          <w:szCs w:val="14"/>
        </w:rPr>
        <w:t>Clients:</w:t>
      </w:r>
      <w:r>
        <w:rPr>
          <w:rFonts w:cs="Arial Narrow" w:hAnsi="Arial Narrow" w:eastAsia="Arial Narrow" w:ascii="Arial Narrow"/>
          <w:spacing w:val="-10"/>
          <w:w w:val="12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2"/>
          <w:w w:val="120"/>
          <w:sz w:val="14"/>
          <w:szCs w:val="14"/>
        </w:rPr>
        <w:t>A</w:t>
      </w:r>
      <w:r>
        <w:rPr>
          <w:rFonts w:cs="Arial Narrow" w:hAnsi="Arial Narrow" w:eastAsia="Arial Narrow" w:ascii="Arial Narrow"/>
          <w:spacing w:val="0"/>
          <w:w w:val="120"/>
          <w:sz w:val="14"/>
          <w:szCs w:val="14"/>
        </w:rPr>
        <w:t>straZeneca</w:t>
      </w:r>
      <w:r>
        <w:rPr>
          <w:rFonts w:cs="Arial Narrow" w:hAnsi="Arial Narrow" w:eastAsia="Arial Narrow" w:ascii="Arial Narrow"/>
          <w:spacing w:val="-15"/>
          <w:w w:val="12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0"/>
          <w:sz w:val="14"/>
          <w:szCs w:val="14"/>
        </w:rPr>
        <w:t>Group,</w:t>
      </w:r>
      <w:r>
        <w:rPr>
          <w:rFonts w:cs="Arial Narrow" w:hAnsi="Arial Narrow" w:eastAsia="Arial Narrow" w:ascii="Arial Narrow"/>
          <w:spacing w:val="0"/>
          <w:w w:val="12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17"/>
          <w:sz w:val="14"/>
          <w:szCs w:val="14"/>
        </w:rPr>
        <w:t>Dagens</w:t>
      </w:r>
      <w:r>
        <w:rPr>
          <w:rFonts w:cs="Arial Narrow" w:hAnsi="Arial Narrow" w:eastAsia="Arial Narrow" w:ascii="Arial Narrow"/>
          <w:spacing w:val="-5"/>
          <w:w w:val="117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17"/>
          <w:sz w:val="14"/>
          <w:szCs w:val="14"/>
        </w:rPr>
        <w:t>Industri</w:t>
      </w:r>
      <w:r>
        <w:rPr>
          <w:rFonts w:cs="Arial Narrow" w:hAnsi="Arial Narrow" w:eastAsia="Arial Narrow" w:ascii="Arial Narrow"/>
          <w:spacing w:val="28"/>
          <w:w w:val="117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-1"/>
          <w:w w:val="117"/>
          <w:sz w:val="14"/>
          <w:szCs w:val="14"/>
        </w:rPr>
        <w:t>(</w:t>
      </w:r>
      <w:r>
        <w:rPr>
          <w:rFonts w:cs="Arial Narrow" w:hAnsi="Arial Narrow" w:eastAsia="Arial Narrow" w:ascii="Arial Narrow"/>
          <w:spacing w:val="0"/>
          <w:w w:val="117"/>
          <w:sz w:val="14"/>
          <w:szCs w:val="14"/>
        </w:rPr>
        <w:t>Swede</w:t>
      </w:r>
      <w:r>
        <w:rPr>
          <w:rFonts w:cs="Arial Narrow" w:hAnsi="Arial Narrow" w:eastAsia="Arial Narrow" w:ascii="Arial Narrow"/>
          <w:spacing w:val="-2"/>
          <w:w w:val="117"/>
          <w:sz w:val="14"/>
          <w:szCs w:val="14"/>
        </w:rPr>
        <w:t>n</w:t>
      </w:r>
      <w:r>
        <w:rPr>
          <w:rFonts w:cs="Arial Narrow" w:hAnsi="Arial Narrow" w:eastAsia="Arial Narrow" w:ascii="Arial Narrow"/>
          <w:spacing w:val="0"/>
          <w:w w:val="117"/>
          <w:sz w:val="14"/>
          <w:szCs w:val="14"/>
        </w:rPr>
        <w:t>’s</w:t>
      </w:r>
      <w:r>
        <w:rPr>
          <w:rFonts w:cs="Arial Narrow" w:hAnsi="Arial Narrow" w:eastAsia="Arial Narrow" w:ascii="Arial Narrow"/>
          <w:spacing w:val="-3"/>
          <w:w w:val="117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17"/>
          <w:sz w:val="14"/>
          <w:szCs w:val="14"/>
        </w:rPr>
        <w:t>daily</w:t>
      </w:r>
      <w:r>
        <w:rPr>
          <w:rFonts w:cs="Arial Narrow" w:hAnsi="Arial Narrow" w:eastAsia="Arial Narrow" w:ascii="Arial Narrow"/>
          <w:spacing w:val="6"/>
          <w:w w:val="117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17"/>
          <w:sz w:val="14"/>
          <w:szCs w:val="14"/>
        </w:rPr>
        <w:t>business</w:t>
      </w:r>
      <w:r>
        <w:rPr>
          <w:rFonts w:cs="Arial Narrow" w:hAnsi="Arial Narrow" w:eastAsia="Arial Narrow" w:ascii="Arial Narrow"/>
          <w:spacing w:val="-5"/>
          <w:w w:val="117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17"/>
          <w:sz w:val="14"/>
          <w:szCs w:val="14"/>
        </w:rPr>
        <w:t>newspaper),</w:t>
      </w:r>
      <w:r>
        <w:rPr>
          <w:rFonts w:cs="Arial Narrow" w:hAnsi="Arial Narrow" w:eastAsia="Arial Narrow" w:ascii="Arial Narrow"/>
          <w:spacing w:val="20"/>
          <w:w w:val="117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17"/>
          <w:sz w:val="14"/>
          <w:szCs w:val="14"/>
        </w:rPr>
        <w:t>Tiscali,</w:t>
      </w:r>
      <w:r>
        <w:rPr>
          <w:rFonts w:cs="Arial Narrow" w:hAnsi="Arial Narrow" w:eastAsia="Arial Narrow" w:ascii="Arial Narrow"/>
          <w:spacing w:val="-16"/>
          <w:w w:val="117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7"/>
          <w:sz w:val="14"/>
          <w:szCs w:val="14"/>
        </w:rPr>
        <w:t>et</w:t>
      </w:r>
      <w:r>
        <w:rPr>
          <w:rFonts w:cs="Arial Narrow" w:hAnsi="Arial Narrow" w:eastAsia="Arial Narrow" w:ascii="Arial Narrow"/>
          <w:spacing w:val="1"/>
          <w:w w:val="127"/>
          <w:sz w:val="14"/>
          <w:szCs w:val="14"/>
        </w:rPr>
        <w:t>c</w:t>
      </w:r>
      <w:r>
        <w:rPr>
          <w:rFonts w:cs="Arial Narrow" w:hAnsi="Arial Narrow" w:eastAsia="Arial Narrow" w:ascii="Arial Narrow"/>
          <w:spacing w:val="0"/>
          <w:w w:val="107"/>
          <w:sz w:val="14"/>
          <w:szCs w:val="14"/>
        </w:rPr>
        <w:t>.</w:t>
      </w:r>
      <w:r>
        <w:rPr>
          <w:rFonts w:cs="Arial Narrow" w:hAnsi="Arial Narrow" w:eastAsia="Arial Narrow" w:ascii="Arial Narrow"/>
          <w:spacing w:val="0"/>
          <w:w w:val="100"/>
          <w:sz w:val="14"/>
          <w:szCs w:val="14"/>
        </w:rPr>
      </w:r>
    </w:p>
    <w:p>
      <w:pPr>
        <w:rPr>
          <w:sz w:val="22"/>
          <w:szCs w:val="22"/>
        </w:rPr>
        <w:jc w:val="left"/>
        <w:spacing w:before="2" w:lineRule="exact" w:line="220"/>
      </w:pPr>
      <w:r>
        <w:rPr>
          <w:sz w:val="22"/>
          <w:szCs w:val="22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left"/>
      </w:pPr>
      <w:r>
        <w:rPr>
          <w:rFonts w:cs="Arial Narrow" w:hAnsi="Arial Narrow" w:eastAsia="Arial Narrow" w:ascii="Arial Narrow"/>
          <w:b/>
          <w:spacing w:val="0"/>
          <w:w w:val="122"/>
          <w:sz w:val="16"/>
          <w:szCs w:val="16"/>
        </w:rPr>
        <w:t>Other</w:t>
      </w:r>
      <w:r>
        <w:rPr>
          <w:rFonts w:cs="Arial Narrow" w:hAnsi="Arial Narrow" w:eastAsia="Arial Narrow" w:ascii="Arial Narrow"/>
          <w:b/>
          <w:spacing w:val="7"/>
          <w:w w:val="122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22"/>
          <w:sz w:val="16"/>
          <w:szCs w:val="16"/>
        </w:rPr>
        <w:t>experience</w:t>
      </w:r>
      <w:r>
        <w:rPr>
          <w:rFonts w:cs="Arial Narrow" w:hAnsi="Arial Narrow" w:eastAsia="Arial Narrow" w:ascii="Arial Narrow"/>
          <w:b/>
          <w:spacing w:val="-21"/>
          <w:w w:val="122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and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4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13"/>
          <w:sz w:val="16"/>
          <w:szCs w:val="16"/>
        </w:rPr>
        <w:t>skills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rFonts w:cs="Arial Narrow" w:hAnsi="Arial Narrow" w:eastAsia="Arial Narrow" w:ascii="Arial Narrow"/>
          <w:sz w:val="14"/>
          <w:szCs w:val="14"/>
        </w:rPr>
        <w:jc w:val="left"/>
        <w:spacing w:before="75" w:lineRule="exact" w:line="160"/>
      </w:pPr>
      <w:r>
        <w:rPr>
          <w:rFonts w:cs="Arial Narrow" w:hAnsi="Arial Narrow" w:eastAsia="Arial Narrow" w:ascii="Arial Narrow"/>
          <w:spacing w:val="0"/>
          <w:w w:val="125"/>
          <w:sz w:val="14"/>
          <w:szCs w:val="14"/>
        </w:rPr>
        <w:t>Documenta</w:t>
      </w:r>
      <w:r>
        <w:rPr>
          <w:rFonts w:cs="Arial Narrow" w:hAnsi="Arial Narrow" w:eastAsia="Arial Narrow" w:ascii="Arial Narrow"/>
          <w:spacing w:val="4"/>
          <w:w w:val="125"/>
          <w:sz w:val="14"/>
          <w:szCs w:val="14"/>
        </w:rPr>
        <w:t>r</w:t>
      </w:r>
      <w:r>
        <w:rPr>
          <w:rFonts w:cs="Arial Narrow" w:hAnsi="Arial Narrow" w:eastAsia="Arial Narrow" w:ascii="Arial Narrow"/>
          <w:spacing w:val="0"/>
          <w:w w:val="125"/>
          <w:sz w:val="14"/>
          <w:szCs w:val="14"/>
        </w:rPr>
        <w:t>y</w:t>
      </w:r>
      <w:r>
        <w:rPr>
          <w:rFonts w:cs="Arial Narrow" w:hAnsi="Arial Narrow" w:eastAsia="Arial Narrow" w:ascii="Arial Narrow"/>
          <w:spacing w:val="-21"/>
          <w:w w:val="125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5"/>
          <w:sz w:val="14"/>
          <w:szCs w:val="14"/>
        </w:rPr>
        <w:t>film</w:t>
      </w:r>
      <w:r>
        <w:rPr>
          <w:rFonts w:cs="Arial Narrow" w:hAnsi="Arial Narrow" w:eastAsia="Arial Narrow" w:ascii="Arial Narrow"/>
          <w:spacing w:val="10"/>
          <w:w w:val="125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5"/>
          <w:sz w:val="14"/>
          <w:szCs w:val="14"/>
        </w:rPr>
        <w:t>produce</w:t>
      </w:r>
      <w:r>
        <w:rPr>
          <w:rFonts w:cs="Arial Narrow" w:hAnsi="Arial Narrow" w:eastAsia="Arial Narrow" w:ascii="Arial Narrow"/>
          <w:spacing w:val="-7"/>
          <w:w w:val="125"/>
          <w:sz w:val="14"/>
          <w:szCs w:val="14"/>
        </w:rPr>
        <w:t>r</w:t>
      </w:r>
      <w:r>
        <w:rPr>
          <w:rFonts w:cs="Arial Narrow" w:hAnsi="Arial Narrow" w:eastAsia="Arial Narrow" w:ascii="Arial Narrow"/>
          <w:spacing w:val="0"/>
          <w:w w:val="125"/>
          <w:sz w:val="14"/>
          <w:szCs w:val="14"/>
        </w:rPr>
        <w:t>,</w:t>
      </w:r>
      <w:r>
        <w:rPr>
          <w:rFonts w:cs="Arial Narrow" w:hAnsi="Arial Narrow" w:eastAsia="Arial Narrow" w:ascii="Arial Narrow"/>
          <w:spacing w:val="-12"/>
          <w:w w:val="125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5"/>
          <w:sz w:val="14"/>
          <w:szCs w:val="14"/>
        </w:rPr>
        <w:t>yoga</w:t>
      </w:r>
      <w:r>
        <w:rPr>
          <w:rFonts w:cs="Arial Narrow" w:hAnsi="Arial Narrow" w:eastAsia="Arial Narrow" w:ascii="Arial Narrow"/>
          <w:spacing w:val="-20"/>
          <w:w w:val="125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5"/>
          <w:sz w:val="14"/>
          <w:szCs w:val="14"/>
        </w:rPr>
        <w:t>teache</w:t>
      </w:r>
      <w:r>
        <w:rPr>
          <w:rFonts w:cs="Arial Narrow" w:hAnsi="Arial Narrow" w:eastAsia="Arial Narrow" w:ascii="Arial Narrow"/>
          <w:spacing w:val="-7"/>
          <w:w w:val="125"/>
          <w:sz w:val="14"/>
          <w:szCs w:val="14"/>
        </w:rPr>
        <w:t>r</w:t>
      </w:r>
      <w:r>
        <w:rPr>
          <w:rFonts w:cs="Arial Narrow" w:hAnsi="Arial Narrow" w:eastAsia="Arial Narrow" w:ascii="Arial Narrow"/>
          <w:spacing w:val="0"/>
          <w:w w:val="125"/>
          <w:sz w:val="14"/>
          <w:szCs w:val="14"/>
        </w:rPr>
        <w:t>,</w:t>
      </w:r>
      <w:r>
        <w:rPr>
          <w:rFonts w:cs="Arial Narrow" w:hAnsi="Arial Narrow" w:eastAsia="Arial Narrow" w:ascii="Arial Narrow"/>
          <w:spacing w:val="-16"/>
          <w:w w:val="125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2"/>
          <w:sz w:val="14"/>
          <w:szCs w:val="14"/>
        </w:rPr>
        <w:t>singe</w:t>
      </w:r>
      <w:r>
        <w:rPr>
          <w:rFonts w:cs="Arial Narrow" w:hAnsi="Arial Narrow" w:eastAsia="Arial Narrow" w:ascii="Arial Narrow"/>
          <w:spacing w:val="-3"/>
          <w:w w:val="122"/>
          <w:sz w:val="14"/>
          <w:szCs w:val="14"/>
        </w:rPr>
        <w:t>r</w:t>
      </w:r>
      <w:r>
        <w:rPr>
          <w:rFonts w:cs="Arial Narrow" w:hAnsi="Arial Narrow" w:eastAsia="Arial Narrow" w:ascii="Arial Narrow"/>
          <w:spacing w:val="0"/>
          <w:w w:val="126"/>
          <w:sz w:val="14"/>
          <w:szCs w:val="14"/>
        </w:rPr>
        <w:t>-songwriter</w:t>
      </w:r>
      <w:r>
        <w:rPr>
          <w:rFonts w:cs="Arial Narrow" w:hAnsi="Arial Narrow" w:eastAsia="Arial Narrow" w:ascii="Arial Narrow"/>
          <w:spacing w:val="0"/>
          <w:w w:val="100"/>
          <w:sz w:val="14"/>
          <w:szCs w:val="14"/>
        </w:rPr>
      </w:r>
    </w:p>
    <w:p>
      <w:pPr>
        <w:rPr>
          <w:rFonts w:cs="Arial Narrow" w:hAnsi="Arial Narrow" w:eastAsia="Arial Narrow" w:ascii="Arial Narrow"/>
          <w:sz w:val="14"/>
          <w:szCs w:val="14"/>
        </w:rPr>
        <w:jc w:val="left"/>
        <w:spacing w:before="71" w:lineRule="auto" w:line="343"/>
        <w:ind w:right="455"/>
      </w:pPr>
      <w:r>
        <w:br w:type="column"/>
      </w:r>
      <w:r>
        <w:rPr>
          <w:rFonts w:cs="Arial Narrow" w:hAnsi="Arial Narrow" w:eastAsia="Arial Narrow" w:ascii="Arial Narrow"/>
          <w:spacing w:val="0"/>
          <w:w w:val="120"/>
          <w:sz w:val="14"/>
          <w:szCs w:val="14"/>
        </w:rPr>
        <w:t>Senior</w:t>
      </w:r>
      <w:r>
        <w:rPr>
          <w:rFonts w:cs="Arial Narrow" w:hAnsi="Arial Narrow" w:eastAsia="Arial Narrow" w:ascii="Arial Narrow"/>
          <w:spacing w:val="-10"/>
          <w:w w:val="12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0"/>
          <w:sz w:val="14"/>
          <w:szCs w:val="14"/>
        </w:rPr>
        <w:t>design</w:t>
      </w:r>
      <w:r>
        <w:rPr>
          <w:rFonts w:cs="Arial Narrow" w:hAnsi="Arial Narrow" w:eastAsia="Arial Narrow" w:ascii="Arial Narrow"/>
          <w:spacing w:val="-3"/>
          <w:w w:val="12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14"/>
          <w:szCs w:val="14"/>
        </w:rPr>
        <w:t>&amp;</w:t>
      </w:r>
      <w:r>
        <w:rPr>
          <w:rFonts w:cs="Arial Narrow" w:hAnsi="Arial Narrow" w:eastAsia="Arial Narrow" w:ascii="Arial Narrow"/>
          <w:spacing w:val="14"/>
          <w:w w:val="10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4"/>
          <w:sz w:val="14"/>
          <w:szCs w:val="14"/>
        </w:rPr>
        <w:t>communications</w:t>
      </w:r>
      <w:r>
        <w:rPr>
          <w:rFonts w:cs="Arial Narrow" w:hAnsi="Arial Narrow" w:eastAsia="Arial Narrow" w:ascii="Arial Narrow"/>
          <w:spacing w:val="-16"/>
          <w:w w:val="124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4"/>
          <w:sz w:val="14"/>
          <w:szCs w:val="14"/>
        </w:rPr>
        <w:t>professional</w:t>
      </w:r>
      <w:r>
        <w:rPr>
          <w:rFonts w:cs="Arial Narrow" w:hAnsi="Arial Narrow" w:eastAsia="Arial Narrow" w:ascii="Arial Narrow"/>
          <w:spacing w:val="-14"/>
          <w:w w:val="124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4"/>
          <w:sz w:val="14"/>
          <w:szCs w:val="14"/>
        </w:rPr>
        <w:t>with</w:t>
      </w:r>
      <w:r>
        <w:rPr>
          <w:rFonts w:cs="Arial Narrow" w:hAnsi="Arial Narrow" w:eastAsia="Arial Narrow" w:ascii="Arial Narrow"/>
          <w:spacing w:val="15"/>
          <w:w w:val="124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14"/>
          <w:szCs w:val="14"/>
        </w:rPr>
        <w:t>13</w:t>
      </w:r>
      <w:r>
        <w:rPr>
          <w:rFonts w:cs="Arial Narrow" w:hAnsi="Arial Narrow" w:eastAsia="Arial Narrow" w:ascii="Arial Narrow"/>
          <w:spacing w:val="29"/>
          <w:w w:val="10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17"/>
          <w:sz w:val="14"/>
          <w:szCs w:val="14"/>
        </w:rPr>
        <w:t>years</w:t>
      </w:r>
      <w:r>
        <w:rPr>
          <w:rFonts w:cs="Arial Narrow" w:hAnsi="Arial Narrow" w:eastAsia="Arial Narrow" w:ascii="Arial Narrow"/>
          <w:spacing w:val="-8"/>
          <w:w w:val="117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17"/>
          <w:sz w:val="14"/>
          <w:szCs w:val="14"/>
        </w:rPr>
        <w:t>experience</w:t>
      </w:r>
      <w:r>
        <w:rPr>
          <w:rFonts w:cs="Arial Narrow" w:hAnsi="Arial Narrow" w:eastAsia="Arial Narrow" w:ascii="Arial Narrow"/>
          <w:spacing w:val="23"/>
          <w:w w:val="117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17"/>
          <w:sz w:val="14"/>
          <w:szCs w:val="14"/>
        </w:rPr>
        <w:t>across</w:t>
      </w:r>
      <w:r>
        <w:rPr>
          <w:rFonts w:cs="Arial Narrow" w:hAnsi="Arial Narrow" w:eastAsia="Arial Narrow" w:ascii="Arial Narrow"/>
          <w:spacing w:val="0"/>
          <w:w w:val="117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5"/>
          <w:sz w:val="14"/>
          <w:szCs w:val="14"/>
        </w:rPr>
        <w:t>mar</w:t>
      </w:r>
      <w:r>
        <w:rPr>
          <w:rFonts w:cs="Arial Narrow" w:hAnsi="Arial Narrow" w:eastAsia="Arial Narrow" w:ascii="Arial Narrow"/>
          <w:spacing w:val="-2"/>
          <w:w w:val="125"/>
          <w:sz w:val="14"/>
          <w:szCs w:val="14"/>
        </w:rPr>
        <w:t>k</w:t>
      </w:r>
      <w:r>
        <w:rPr>
          <w:rFonts w:cs="Arial Narrow" w:hAnsi="Arial Narrow" w:eastAsia="Arial Narrow" w:ascii="Arial Narrow"/>
          <w:spacing w:val="0"/>
          <w:w w:val="125"/>
          <w:sz w:val="14"/>
          <w:szCs w:val="14"/>
        </w:rPr>
        <w:t>eting</w:t>
      </w:r>
      <w:r>
        <w:rPr>
          <w:rFonts w:cs="Arial Narrow" w:hAnsi="Arial Narrow" w:eastAsia="Arial Narrow" w:ascii="Arial Narrow"/>
          <w:spacing w:val="0"/>
          <w:w w:val="125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5"/>
          <w:sz w:val="14"/>
          <w:szCs w:val="14"/>
        </w:rPr>
        <w:t>communication,</w:t>
      </w:r>
      <w:r>
        <w:rPr>
          <w:rFonts w:cs="Arial Narrow" w:hAnsi="Arial Narrow" w:eastAsia="Arial Narrow" w:ascii="Arial Narrow"/>
          <w:spacing w:val="-16"/>
          <w:w w:val="125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5"/>
          <w:sz w:val="14"/>
          <w:szCs w:val="14"/>
        </w:rPr>
        <w:t>branding,</w:t>
      </w:r>
      <w:r>
        <w:rPr>
          <w:rFonts w:cs="Arial Narrow" w:hAnsi="Arial Narrow" w:eastAsia="Arial Narrow" w:ascii="Arial Narrow"/>
          <w:spacing w:val="-13"/>
          <w:w w:val="125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5"/>
          <w:sz w:val="14"/>
          <w:szCs w:val="14"/>
        </w:rPr>
        <w:t>art</w:t>
      </w:r>
      <w:r>
        <w:rPr>
          <w:rFonts w:cs="Arial Narrow" w:hAnsi="Arial Narrow" w:eastAsia="Arial Narrow" w:ascii="Arial Narrow"/>
          <w:spacing w:val="1"/>
          <w:w w:val="125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5"/>
          <w:sz w:val="14"/>
          <w:szCs w:val="14"/>
        </w:rPr>
        <w:t>direction,</w:t>
      </w:r>
      <w:r>
        <w:rPr>
          <w:rFonts w:cs="Arial Narrow" w:hAnsi="Arial Narrow" w:eastAsia="Arial Narrow" w:ascii="Arial Narrow"/>
          <w:spacing w:val="-3"/>
          <w:w w:val="125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5"/>
          <w:sz w:val="14"/>
          <w:szCs w:val="14"/>
        </w:rPr>
        <w:t>project</w:t>
      </w:r>
      <w:r>
        <w:rPr>
          <w:rFonts w:cs="Arial Narrow" w:hAnsi="Arial Narrow" w:eastAsia="Arial Narrow" w:ascii="Arial Narrow"/>
          <w:spacing w:val="2"/>
          <w:w w:val="125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5"/>
          <w:sz w:val="14"/>
          <w:szCs w:val="14"/>
        </w:rPr>
        <w:t>managemen</w:t>
      </w:r>
      <w:r>
        <w:rPr>
          <w:rFonts w:cs="Arial Narrow" w:hAnsi="Arial Narrow" w:eastAsia="Arial Narrow" w:ascii="Arial Narrow"/>
          <w:spacing w:val="1"/>
          <w:w w:val="125"/>
          <w:sz w:val="14"/>
          <w:szCs w:val="14"/>
        </w:rPr>
        <w:t>t</w:t>
      </w:r>
      <w:r>
        <w:rPr>
          <w:rFonts w:cs="Arial Narrow" w:hAnsi="Arial Narrow" w:eastAsia="Arial Narrow" w:ascii="Arial Narrow"/>
          <w:spacing w:val="0"/>
          <w:w w:val="125"/>
          <w:sz w:val="14"/>
          <w:szCs w:val="14"/>
        </w:rPr>
        <w:t>,</w:t>
      </w:r>
      <w:r>
        <w:rPr>
          <w:rFonts w:cs="Arial Narrow" w:hAnsi="Arial Narrow" w:eastAsia="Arial Narrow" w:ascii="Arial Narrow"/>
          <w:spacing w:val="-21"/>
          <w:w w:val="125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14"/>
          <w:szCs w:val="14"/>
        </w:rPr>
        <w:t>UX</w:t>
      </w:r>
      <w:r>
        <w:rPr>
          <w:rFonts w:cs="Arial Narrow" w:hAnsi="Arial Narrow" w:eastAsia="Arial Narrow" w:ascii="Arial Narrow"/>
          <w:spacing w:val="21"/>
          <w:w w:val="10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0"/>
          <w:sz w:val="14"/>
          <w:szCs w:val="14"/>
        </w:rPr>
        <w:t>design,</w:t>
      </w:r>
      <w:r>
        <w:rPr>
          <w:rFonts w:cs="Arial Narrow" w:hAnsi="Arial Narrow" w:eastAsia="Arial Narrow" w:ascii="Arial Narrow"/>
          <w:spacing w:val="0"/>
          <w:w w:val="12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4"/>
          <w:sz w:val="14"/>
          <w:szCs w:val="14"/>
        </w:rPr>
        <w:t>cop</w:t>
      </w:r>
      <w:r>
        <w:rPr>
          <w:rFonts w:cs="Arial Narrow" w:hAnsi="Arial Narrow" w:eastAsia="Arial Narrow" w:ascii="Arial Narrow"/>
          <w:spacing w:val="2"/>
          <w:w w:val="124"/>
          <w:sz w:val="14"/>
          <w:szCs w:val="14"/>
        </w:rPr>
        <w:t>y</w:t>
      </w:r>
      <w:r>
        <w:rPr>
          <w:rFonts w:cs="Arial Narrow" w:hAnsi="Arial Narrow" w:eastAsia="Arial Narrow" w:ascii="Arial Narrow"/>
          <w:spacing w:val="0"/>
          <w:w w:val="124"/>
          <w:sz w:val="14"/>
          <w:szCs w:val="14"/>
        </w:rPr>
        <w:t>writing</w:t>
      </w:r>
      <w:r>
        <w:rPr>
          <w:rFonts w:cs="Arial Narrow" w:hAnsi="Arial Narrow" w:eastAsia="Arial Narrow" w:ascii="Arial Narrow"/>
          <w:spacing w:val="14"/>
          <w:w w:val="124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4"/>
          <w:sz w:val="14"/>
          <w:szCs w:val="14"/>
        </w:rPr>
        <w:t>and</w:t>
      </w:r>
      <w:r>
        <w:rPr>
          <w:rFonts w:cs="Arial Narrow" w:hAnsi="Arial Narrow" w:eastAsia="Arial Narrow" w:ascii="Arial Narrow"/>
          <w:spacing w:val="-13"/>
          <w:w w:val="124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1"/>
          <w:sz w:val="14"/>
          <w:szCs w:val="14"/>
        </w:rPr>
        <w:t>film</w:t>
      </w:r>
      <w:r>
        <w:rPr>
          <w:rFonts w:cs="Arial Narrow" w:hAnsi="Arial Narrow" w:eastAsia="Arial Narrow" w:ascii="Arial Narrow"/>
          <w:spacing w:val="18"/>
          <w:w w:val="121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1"/>
          <w:sz w:val="14"/>
          <w:szCs w:val="14"/>
        </w:rPr>
        <w:t>production</w:t>
      </w:r>
      <w:r>
        <w:rPr>
          <w:rFonts w:cs="Arial Narrow" w:hAnsi="Arial Narrow" w:eastAsia="Arial Narrow" w:ascii="Arial Narrow"/>
          <w:spacing w:val="0"/>
          <w:w w:val="121"/>
          <w:sz w:val="14"/>
          <w:szCs w:val="14"/>
        </w:rPr>
        <w:t>.</w:t>
      </w:r>
      <w:r>
        <w:rPr>
          <w:rFonts w:cs="Arial Narrow" w:hAnsi="Arial Narrow" w:eastAsia="Arial Narrow" w:ascii="Arial Narrow"/>
          <w:spacing w:val="26"/>
          <w:w w:val="121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1"/>
          <w:w w:val="121"/>
          <w:sz w:val="14"/>
          <w:szCs w:val="14"/>
        </w:rPr>
        <w:t>E</w:t>
      </w:r>
      <w:r>
        <w:rPr>
          <w:rFonts w:cs="Arial Narrow" w:hAnsi="Arial Narrow" w:eastAsia="Arial Narrow" w:ascii="Arial Narrow"/>
          <w:spacing w:val="0"/>
          <w:w w:val="121"/>
          <w:sz w:val="14"/>
          <w:szCs w:val="14"/>
        </w:rPr>
        <w:t>xpertise</w:t>
      </w:r>
      <w:r>
        <w:rPr>
          <w:rFonts w:cs="Arial Narrow" w:hAnsi="Arial Narrow" w:eastAsia="Arial Narrow" w:ascii="Arial Narrow"/>
          <w:spacing w:val="-6"/>
          <w:w w:val="121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1"/>
          <w:sz w:val="14"/>
          <w:szCs w:val="14"/>
        </w:rPr>
        <w:t>in</w:t>
      </w:r>
      <w:r>
        <w:rPr>
          <w:rFonts w:cs="Arial Narrow" w:hAnsi="Arial Narrow" w:eastAsia="Arial Narrow" w:ascii="Arial Narrow"/>
          <w:spacing w:val="-2"/>
          <w:w w:val="121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1"/>
          <w:sz w:val="14"/>
          <w:szCs w:val="14"/>
        </w:rPr>
        <w:t>managing</w:t>
      </w:r>
      <w:r>
        <w:rPr>
          <w:rFonts w:cs="Arial Narrow" w:hAnsi="Arial Narrow" w:eastAsia="Arial Narrow" w:ascii="Arial Narrow"/>
          <w:spacing w:val="-2"/>
          <w:w w:val="121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1"/>
          <w:sz w:val="14"/>
          <w:szCs w:val="14"/>
        </w:rPr>
        <w:t>global</w:t>
      </w:r>
      <w:r>
        <w:rPr>
          <w:rFonts w:cs="Arial Narrow" w:hAnsi="Arial Narrow" w:eastAsia="Arial Narrow" w:ascii="Arial Narrow"/>
          <w:spacing w:val="9"/>
          <w:w w:val="121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4"/>
          <w:sz w:val="14"/>
          <w:szCs w:val="14"/>
        </w:rPr>
        <w:t>and</w:t>
      </w:r>
      <w:r>
        <w:rPr>
          <w:rFonts w:cs="Arial Narrow" w:hAnsi="Arial Narrow" w:eastAsia="Arial Narrow" w:ascii="Arial Narrow"/>
          <w:spacing w:val="-13"/>
          <w:w w:val="124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4"/>
          <w:sz w:val="14"/>
          <w:szCs w:val="14"/>
        </w:rPr>
        <w:t>local</w:t>
      </w:r>
      <w:r>
        <w:rPr>
          <w:rFonts w:cs="Arial Narrow" w:hAnsi="Arial Narrow" w:eastAsia="Arial Narrow" w:ascii="Arial Narrow"/>
          <w:spacing w:val="-12"/>
          <w:w w:val="124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4"/>
          <w:sz w:val="14"/>
          <w:szCs w:val="14"/>
        </w:rPr>
        <w:t>projects,</w:t>
      </w:r>
      <w:r>
        <w:rPr>
          <w:rFonts w:cs="Arial Narrow" w:hAnsi="Arial Narrow" w:eastAsia="Arial Narrow" w:ascii="Arial Narrow"/>
          <w:spacing w:val="0"/>
          <w:w w:val="124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33"/>
          <w:sz w:val="14"/>
          <w:szCs w:val="14"/>
        </w:rPr>
        <w:t>from</w:t>
      </w:r>
      <w:r>
        <w:rPr>
          <w:rFonts w:cs="Arial Narrow" w:hAnsi="Arial Narrow" w:eastAsia="Arial Narrow" w:ascii="Arial Narrow"/>
          <w:spacing w:val="-11"/>
          <w:w w:val="133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14"/>
          <w:szCs w:val="14"/>
        </w:rPr>
        <w:t>sales</w:t>
      </w:r>
      <w:r>
        <w:rPr>
          <w:rFonts w:cs="Arial Narrow" w:hAnsi="Arial Narrow" w:eastAsia="Arial Narrow" w:ascii="Arial Narrow"/>
          <w:spacing w:val="0"/>
          <w:w w:val="10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3"/>
          <w:w w:val="10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0"/>
          <w:sz w:val="14"/>
          <w:szCs w:val="14"/>
        </w:rPr>
        <w:t>to</w:t>
      </w:r>
      <w:r>
        <w:rPr>
          <w:rFonts w:cs="Arial Narrow" w:hAnsi="Arial Narrow" w:eastAsia="Arial Narrow" w:ascii="Arial Narrow"/>
          <w:spacing w:val="14"/>
          <w:w w:val="12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0"/>
          <w:sz w:val="14"/>
          <w:szCs w:val="14"/>
        </w:rPr>
        <w:t>delive</w:t>
      </w:r>
      <w:r>
        <w:rPr>
          <w:rFonts w:cs="Arial Narrow" w:hAnsi="Arial Narrow" w:eastAsia="Arial Narrow" w:ascii="Arial Narrow"/>
          <w:spacing w:val="4"/>
          <w:w w:val="120"/>
          <w:sz w:val="14"/>
          <w:szCs w:val="14"/>
        </w:rPr>
        <w:t>r</w:t>
      </w:r>
      <w:r>
        <w:rPr>
          <w:rFonts w:cs="Arial Narrow" w:hAnsi="Arial Narrow" w:eastAsia="Arial Narrow" w:ascii="Arial Narrow"/>
          <w:spacing w:val="0"/>
          <w:w w:val="120"/>
          <w:sz w:val="14"/>
          <w:szCs w:val="14"/>
        </w:rPr>
        <w:t>y</w:t>
      </w:r>
      <w:r>
        <w:rPr>
          <w:rFonts w:cs="Arial Narrow" w:hAnsi="Arial Narrow" w:eastAsia="Arial Narrow" w:ascii="Arial Narrow"/>
          <w:spacing w:val="7"/>
          <w:w w:val="12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0"/>
          <w:sz w:val="14"/>
          <w:szCs w:val="14"/>
        </w:rPr>
        <w:t>including:</w:t>
      </w:r>
      <w:r>
        <w:rPr>
          <w:rFonts w:cs="Arial Narrow" w:hAnsi="Arial Narrow" w:eastAsia="Arial Narrow" w:ascii="Arial Narrow"/>
          <w:spacing w:val="13"/>
          <w:w w:val="12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0"/>
          <w:sz w:val="14"/>
          <w:szCs w:val="14"/>
        </w:rPr>
        <w:t>strateg</w:t>
      </w:r>
      <w:r>
        <w:rPr>
          <w:rFonts w:cs="Arial Narrow" w:hAnsi="Arial Narrow" w:eastAsia="Arial Narrow" w:ascii="Arial Narrow"/>
          <w:spacing w:val="-2"/>
          <w:w w:val="120"/>
          <w:sz w:val="14"/>
          <w:szCs w:val="14"/>
        </w:rPr>
        <w:t>y</w:t>
      </w:r>
      <w:r>
        <w:rPr>
          <w:rFonts w:cs="Arial Narrow" w:hAnsi="Arial Narrow" w:eastAsia="Arial Narrow" w:ascii="Arial Narrow"/>
          <w:spacing w:val="0"/>
          <w:w w:val="120"/>
          <w:sz w:val="14"/>
          <w:szCs w:val="14"/>
        </w:rPr>
        <w:t>,</w:t>
      </w:r>
      <w:r>
        <w:rPr>
          <w:rFonts w:cs="Arial Narrow" w:hAnsi="Arial Narrow" w:eastAsia="Arial Narrow" w:ascii="Arial Narrow"/>
          <w:spacing w:val="14"/>
          <w:w w:val="12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0"/>
          <w:sz w:val="14"/>
          <w:szCs w:val="14"/>
        </w:rPr>
        <w:t>research,</w:t>
      </w:r>
      <w:r>
        <w:rPr>
          <w:rFonts w:cs="Arial Narrow" w:hAnsi="Arial Narrow" w:eastAsia="Arial Narrow" w:ascii="Arial Narrow"/>
          <w:spacing w:val="-16"/>
          <w:w w:val="12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30"/>
          <w:sz w:val="14"/>
          <w:szCs w:val="14"/>
        </w:rPr>
        <w:t>prototyping,</w:t>
      </w:r>
      <w:r>
        <w:rPr>
          <w:rFonts w:cs="Arial Narrow" w:hAnsi="Arial Narrow" w:eastAsia="Arial Narrow" w:ascii="Arial Narrow"/>
          <w:spacing w:val="-10"/>
          <w:w w:val="13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0"/>
          <w:sz w:val="14"/>
          <w:szCs w:val="14"/>
        </w:rPr>
        <w:t>design,</w:t>
      </w:r>
      <w:r>
        <w:rPr>
          <w:rFonts w:cs="Arial Narrow" w:hAnsi="Arial Narrow" w:eastAsia="Arial Narrow" w:ascii="Arial Narrow"/>
          <w:spacing w:val="-6"/>
          <w:w w:val="12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30"/>
          <w:sz w:val="14"/>
          <w:szCs w:val="14"/>
        </w:rPr>
        <w:t>content</w:t>
      </w:r>
      <w:r>
        <w:rPr>
          <w:rFonts w:cs="Arial Narrow" w:hAnsi="Arial Narrow" w:eastAsia="Arial Narrow" w:ascii="Arial Narrow"/>
          <w:spacing w:val="0"/>
          <w:w w:val="13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7"/>
          <w:sz w:val="14"/>
          <w:szCs w:val="14"/>
        </w:rPr>
        <w:t>production,</w:t>
      </w:r>
      <w:r>
        <w:rPr>
          <w:rFonts w:cs="Arial Narrow" w:hAnsi="Arial Narrow" w:eastAsia="Arial Narrow" w:ascii="Arial Narrow"/>
          <w:spacing w:val="-9"/>
          <w:w w:val="127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7"/>
          <w:sz w:val="14"/>
          <w:szCs w:val="14"/>
        </w:rPr>
        <w:t>testing</w:t>
      </w:r>
      <w:r>
        <w:rPr>
          <w:rFonts w:cs="Arial Narrow" w:hAnsi="Arial Narrow" w:eastAsia="Arial Narrow" w:ascii="Arial Narrow"/>
          <w:spacing w:val="-2"/>
          <w:w w:val="127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7"/>
          <w:sz w:val="14"/>
          <w:szCs w:val="14"/>
        </w:rPr>
        <w:t>and</w:t>
      </w:r>
      <w:r>
        <w:rPr>
          <w:rFonts w:cs="Arial Narrow" w:hAnsi="Arial Narrow" w:eastAsia="Arial Narrow" w:ascii="Arial Narrow"/>
          <w:spacing w:val="-20"/>
          <w:w w:val="127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7"/>
          <w:sz w:val="14"/>
          <w:szCs w:val="14"/>
        </w:rPr>
        <w:t>implementation.</w:t>
      </w:r>
      <w:r>
        <w:rPr>
          <w:rFonts w:cs="Arial Narrow" w:hAnsi="Arial Narrow" w:eastAsia="Arial Narrow" w:ascii="Arial Narrow"/>
          <w:spacing w:val="0"/>
          <w:w w:val="100"/>
          <w:sz w:val="14"/>
          <w:szCs w:val="14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Arial Narrow" w:hAnsi="Arial Narrow" w:eastAsia="Arial Narrow" w:ascii="Arial Narrow"/>
          <w:sz w:val="14"/>
          <w:szCs w:val="14"/>
        </w:rPr>
        <w:jc w:val="left"/>
        <w:spacing w:lineRule="auto" w:line="343"/>
        <w:ind w:right="581"/>
      </w:pPr>
      <w:r>
        <w:rPr>
          <w:rFonts w:cs="Arial Narrow" w:hAnsi="Arial Narrow" w:eastAsia="Arial Narrow" w:ascii="Arial Narrow"/>
          <w:spacing w:val="0"/>
          <w:w w:val="124"/>
          <w:sz w:val="14"/>
          <w:szCs w:val="14"/>
        </w:rPr>
        <w:t>Solid</w:t>
      </w:r>
      <w:r>
        <w:rPr>
          <w:rFonts w:cs="Arial Narrow" w:hAnsi="Arial Narrow" w:eastAsia="Arial Narrow" w:ascii="Arial Narrow"/>
          <w:spacing w:val="-20"/>
          <w:w w:val="124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4"/>
          <w:sz w:val="14"/>
          <w:szCs w:val="14"/>
        </w:rPr>
        <w:t>experience</w:t>
      </w:r>
      <w:r>
        <w:rPr>
          <w:rFonts w:cs="Arial Narrow" w:hAnsi="Arial Narrow" w:eastAsia="Arial Narrow" w:ascii="Arial Narrow"/>
          <w:spacing w:val="-19"/>
          <w:w w:val="124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4"/>
          <w:sz w:val="14"/>
          <w:szCs w:val="14"/>
        </w:rPr>
        <w:t>of</w:t>
      </w:r>
      <w:r>
        <w:rPr>
          <w:rFonts w:cs="Arial Narrow" w:hAnsi="Arial Narrow" w:eastAsia="Arial Narrow" w:ascii="Arial Narrow"/>
          <w:spacing w:val="8"/>
          <w:w w:val="124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4"/>
          <w:sz w:val="14"/>
          <w:szCs w:val="14"/>
        </w:rPr>
        <w:t>effectively</w:t>
      </w:r>
      <w:r>
        <w:rPr>
          <w:rFonts w:cs="Arial Narrow" w:hAnsi="Arial Narrow" w:eastAsia="Arial Narrow" w:ascii="Arial Narrow"/>
          <w:spacing w:val="13"/>
          <w:w w:val="124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4"/>
          <w:sz w:val="14"/>
          <w:szCs w:val="14"/>
        </w:rPr>
        <w:t>engaging</w:t>
      </w:r>
      <w:r>
        <w:rPr>
          <w:rFonts w:cs="Arial Narrow" w:hAnsi="Arial Narrow" w:eastAsia="Arial Narrow" w:ascii="Arial Narrow"/>
          <w:spacing w:val="-12"/>
          <w:w w:val="124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4"/>
          <w:sz w:val="14"/>
          <w:szCs w:val="14"/>
        </w:rPr>
        <w:t>in</w:t>
      </w:r>
      <w:r>
        <w:rPr>
          <w:rFonts w:cs="Arial Narrow" w:hAnsi="Arial Narrow" w:eastAsia="Arial Narrow" w:ascii="Arial Narrow"/>
          <w:spacing w:val="-6"/>
          <w:w w:val="124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4"/>
          <w:sz w:val="14"/>
          <w:szCs w:val="14"/>
        </w:rPr>
        <w:t>new</w:t>
      </w:r>
      <w:r>
        <w:rPr>
          <w:rFonts w:cs="Arial Narrow" w:hAnsi="Arial Narrow" w:eastAsia="Arial Narrow" w:ascii="Arial Narrow"/>
          <w:spacing w:val="-6"/>
          <w:w w:val="124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0"/>
          <w:sz w:val="14"/>
          <w:szCs w:val="14"/>
        </w:rPr>
        <w:t>assignments,</w:t>
      </w:r>
      <w:r>
        <w:rPr>
          <w:rFonts w:cs="Arial Narrow" w:hAnsi="Arial Narrow" w:eastAsia="Arial Narrow" w:ascii="Arial Narrow"/>
          <w:spacing w:val="-13"/>
          <w:w w:val="12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0"/>
          <w:sz w:val="14"/>
          <w:szCs w:val="14"/>
        </w:rPr>
        <w:t>and</w:t>
      </w:r>
      <w:r>
        <w:rPr>
          <w:rFonts w:cs="Arial Narrow" w:hAnsi="Arial Narrow" w:eastAsia="Arial Narrow" w:ascii="Arial Narrow"/>
          <w:spacing w:val="-4"/>
          <w:w w:val="12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5"/>
          <w:sz w:val="14"/>
          <w:szCs w:val="14"/>
        </w:rPr>
        <w:t>developing</w:t>
      </w:r>
      <w:r>
        <w:rPr>
          <w:rFonts w:cs="Arial Narrow" w:hAnsi="Arial Narrow" w:eastAsia="Arial Narrow" w:ascii="Arial Narrow"/>
          <w:spacing w:val="0"/>
          <w:w w:val="125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19"/>
          <w:sz w:val="14"/>
          <w:szCs w:val="14"/>
        </w:rPr>
        <w:t>solutions</w:t>
      </w:r>
      <w:r>
        <w:rPr>
          <w:rFonts w:cs="Arial Narrow" w:hAnsi="Arial Narrow" w:eastAsia="Arial Narrow" w:ascii="Arial Narrow"/>
          <w:spacing w:val="17"/>
          <w:w w:val="119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19"/>
          <w:sz w:val="14"/>
          <w:szCs w:val="14"/>
        </w:rPr>
        <w:t>based</w:t>
      </w:r>
      <w:r>
        <w:rPr>
          <w:rFonts w:cs="Arial Narrow" w:hAnsi="Arial Narrow" w:eastAsia="Arial Narrow" w:ascii="Arial Narrow"/>
          <w:spacing w:val="-9"/>
          <w:w w:val="119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19"/>
          <w:sz w:val="14"/>
          <w:szCs w:val="14"/>
        </w:rPr>
        <w:t>on</w:t>
      </w:r>
      <w:r>
        <w:rPr>
          <w:rFonts w:cs="Arial Narrow" w:hAnsi="Arial Narrow" w:eastAsia="Arial Narrow" w:ascii="Arial Narrow"/>
          <w:spacing w:val="3"/>
          <w:w w:val="119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19"/>
          <w:sz w:val="14"/>
          <w:szCs w:val="14"/>
        </w:rPr>
        <w:t>business</w:t>
      </w:r>
      <w:r>
        <w:rPr>
          <w:rFonts w:cs="Arial Narrow" w:hAnsi="Arial Narrow" w:eastAsia="Arial Narrow" w:ascii="Arial Narrow"/>
          <w:spacing w:val="-15"/>
          <w:w w:val="119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19"/>
          <w:sz w:val="14"/>
          <w:szCs w:val="14"/>
        </w:rPr>
        <w:t>goals</w:t>
      </w:r>
      <w:r>
        <w:rPr>
          <w:rFonts w:cs="Arial Narrow" w:hAnsi="Arial Narrow" w:eastAsia="Arial Narrow" w:ascii="Arial Narrow"/>
          <w:spacing w:val="-6"/>
          <w:w w:val="119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19"/>
          <w:sz w:val="14"/>
          <w:szCs w:val="14"/>
        </w:rPr>
        <w:t>and</w:t>
      </w:r>
      <w:r>
        <w:rPr>
          <w:rFonts w:cs="Arial Narrow" w:hAnsi="Arial Narrow" w:eastAsia="Arial Narrow" w:ascii="Arial Narrow"/>
          <w:spacing w:val="-2"/>
          <w:w w:val="119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19"/>
          <w:sz w:val="14"/>
          <w:szCs w:val="14"/>
        </w:rPr>
        <w:t>user</w:t>
      </w:r>
      <w:r>
        <w:rPr>
          <w:rFonts w:cs="Arial Narrow" w:hAnsi="Arial Narrow" w:eastAsia="Arial Narrow" w:ascii="Arial Narrow"/>
          <w:spacing w:val="-4"/>
          <w:w w:val="119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19"/>
          <w:sz w:val="14"/>
          <w:szCs w:val="14"/>
        </w:rPr>
        <w:t>needs.</w:t>
      </w:r>
      <w:r>
        <w:rPr>
          <w:rFonts w:cs="Arial Narrow" w:hAnsi="Arial Narrow" w:eastAsia="Arial Narrow" w:ascii="Arial Narrow"/>
          <w:spacing w:val="-9"/>
          <w:w w:val="119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14"/>
          <w:szCs w:val="14"/>
        </w:rPr>
        <w:t>The</w:t>
      </w:r>
      <w:r>
        <w:rPr>
          <w:rFonts w:cs="Arial Narrow" w:hAnsi="Arial Narrow" w:eastAsia="Arial Narrow" w:ascii="Arial Narrow"/>
          <w:spacing w:val="0"/>
          <w:w w:val="10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35"/>
          <w:sz w:val="14"/>
          <w:szCs w:val="14"/>
        </w:rPr>
        <w:t>portfolio</w:t>
      </w:r>
      <w:r>
        <w:rPr>
          <w:rFonts w:cs="Arial Narrow" w:hAnsi="Arial Narrow" w:eastAsia="Arial Narrow" w:ascii="Arial Narrow"/>
          <w:spacing w:val="-11"/>
          <w:w w:val="135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1"/>
          <w:sz w:val="14"/>
          <w:szCs w:val="14"/>
        </w:rPr>
        <w:t>consists</w:t>
      </w:r>
      <w:r>
        <w:rPr>
          <w:rFonts w:cs="Arial Narrow" w:hAnsi="Arial Narrow" w:eastAsia="Arial Narrow" w:ascii="Arial Narrow"/>
          <w:spacing w:val="-19"/>
          <w:w w:val="121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1"/>
          <w:sz w:val="14"/>
          <w:szCs w:val="14"/>
        </w:rPr>
        <w:t>of</w:t>
      </w:r>
      <w:r>
        <w:rPr>
          <w:rFonts w:cs="Arial Narrow" w:hAnsi="Arial Narrow" w:eastAsia="Arial Narrow" w:ascii="Arial Narrow"/>
          <w:spacing w:val="11"/>
          <w:w w:val="121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14"/>
          <w:szCs w:val="14"/>
        </w:rPr>
        <w:t>a</w:t>
      </w:r>
      <w:r>
        <w:rPr>
          <w:rFonts w:cs="Arial Narrow" w:hAnsi="Arial Narrow" w:eastAsia="Arial Narrow" w:ascii="Arial Narrow"/>
          <w:spacing w:val="7"/>
          <w:w w:val="10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36"/>
          <w:sz w:val="14"/>
          <w:szCs w:val="14"/>
        </w:rPr>
        <w:t>total</w:t>
      </w:r>
      <w:r>
        <w:rPr>
          <w:rFonts w:cs="Arial Narrow" w:hAnsi="Arial Narrow" w:eastAsia="Arial Narrow" w:ascii="Arial Narrow"/>
          <w:spacing w:val="0"/>
          <w:w w:val="136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40"/>
          <w:sz w:val="14"/>
          <w:szCs w:val="14"/>
        </w:rPr>
        <w:t>of</w:t>
      </w:r>
      <w:r>
        <w:rPr>
          <w:rFonts w:cs="Arial Narrow" w:hAnsi="Arial Narrow" w:eastAsia="Arial Narrow" w:ascii="Arial Narrow"/>
          <w:spacing w:val="-13"/>
          <w:w w:val="14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14"/>
          <w:szCs w:val="14"/>
        </w:rPr>
        <w:t>70</w:t>
      </w:r>
      <w:r>
        <w:rPr>
          <w:rFonts w:cs="Arial Narrow" w:hAnsi="Arial Narrow" w:eastAsia="Arial Narrow" w:ascii="Arial Narrow"/>
          <w:spacing w:val="29"/>
          <w:w w:val="10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17"/>
          <w:sz w:val="14"/>
          <w:szCs w:val="14"/>
        </w:rPr>
        <w:t>assignments</w:t>
      </w:r>
      <w:r>
        <w:rPr>
          <w:rFonts w:cs="Arial Narrow" w:hAnsi="Arial Narrow" w:eastAsia="Arial Narrow" w:ascii="Arial Narrow"/>
          <w:spacing w:val="14"/>
          <w:w w:val="117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17"/>
          <w:sz w:val="14"/>
          <w:szCs w:val="14"/>
        </w:rPr>
        <w:t>across</w:t>
      </w:r>
      <w:r>
        <w:rPr>
          <w:rFonts w:cs="Arial Narrow" w:hAnsi="Arial Narrow" w:eastAsia="Arial Narrow" w:ascii="Arial Narrow"/>
          <w:spacing w:val="-12"/>
          <w:w w:val="117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3"/>
          <w:sz w:val="14"/>
          <w:szCs w:val="14"/>
        </w:rPr>
        <w:t>touchpoints</w:t>
      </w:r>
      <w:r>
        <w:rPr>
          <w:rFonts w:cs="Arial Narrow" w:hAnsi="Arial Narrow" w:eastAsia="Arial Narrow" w:ascii="Arial Narrow"/>
          <w:spacing w:val="16"/>
          <w:w w:val="123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3"/>
          <w:sz w:val="14"/>
          <w:szCs w:val="14"/>
        </w:rPr>
        <w:t>and</w:t>
      </w:r>
      <w:r>
        <w:rPr>
          <w:rFonts w:cs="Arial Narrow" w:hAnsi="Arial Narrow" w:eastAsia="Arial Narrow" w:ascii="Arial Narrow"/>
          <w:spacing w:val="-11"/>
          <w:w w:val="123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3"/>
          <w:sz w:val="14"/>
          <w:szCs w:val="14"/>
        </w:rPr>
        <w:t>industries.</w:t>
      </w:r>
      <w:r>
        <w:rPr>
          <w:rFonts w:cs="Arial Narrow" w:hAnsi="Arial Narrow" w:eastAsia="Arial Narrow" w:ascii="Arial Narrow"/>
          <w:spacing w:val="-7"/>
          <w:w w:val="123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14"/>
          <w:szCs w:val="14"/>
        </w:rPr>
        <w:t>Skills</w:t>
      </w:r>
      <w:r>
        <w:rPr>
          <w:rFonts w:cs="Arial Narrow" w:hAnsi="Arial Narrow" w:eastAsia="Arial Narrow" w:ascii="Arial Narrow"/>
          <w:spacing w:val="0"/>
          <w:w w:val="10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6"/>
          <w:w w:val="10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14"/>
          <w:szCs w:val="14"/>
        </w:rPr>
        <w:t>&amp;</w:t>
      </w:r>
      <w:r>
        <w:rPr>
          <w:rFonts w:cs="Arial Narrow" w:hAnsi="Arial Narrow" w:eastAsia="Arial Narrow" w:ascii="Arial Narrow"/>
          <w:spacing w:val="14"/>
          <w:w w:val="10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1"/>
          <w:sz w:val="14"/>
          <w:szCs w:val="14"/>
        </w:rPr>
        <w:t>experience</w:t>
      </w:r>
      <w:r>
        <w:rPr>
          <w:rFonts w:cs="Arial Narrow" w:hAnsi="Arial Narrow" w:eastAsia="Arial Narrow" w:ascii="Arial Narrow"/>
          <w:spacing w:val="-1"/>
          <w:w w:val="121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1"/>
          <w:sz w:val="14"/>
          <w:szCs w:val="14"/>
        </w:rPr>
        <w:t>includes:</w:t>
      </w:r>
      <w:r>
        <w:rPr>
          <w:rFonts w:cs="Arial Narrow" w:hAnsi="Arial Narrow" w:eastAsia="Arial Narrow" w:ascii="Arial Narrow"/>
          <w:spacing w:val="0"/>
          <w:w w:val="100"/>
          <w:sz w:val="14"/>
          <w:szCs w:val="14"/>
        </w:rPr>
      </w:r>
    </w:p>
    <w:p>
      <w:pPr>
        <w:rPr>
          <w:rFonts w:cs="Arial Narrow" w:hAnsi="Arial Narrow" w:eastAsia="Arial Narrow" w:ascii="Arial Narrow"/>
          <w:sz w:val="14"/>
          <w:szCs w:val="14"/>
        </w:rPr>
        <w:jc w:val="left"/>
        <w:spacing w:before="1" w:lineRule="auto" w:line="343"/>
        <w:ind w:right="434"/>
      </w:pPr>
      <w:r>
        <w:rPr>
          <w:rFonts w:cs="Arial Narrow" w:hAnsi="Arial Narrow" w:eastAsia="Arial Narrow" w:ascii="Arial Narrow"/>
          <w:spacing w:val="0"/>
          <w:w w:val="121"/>
          <w:sz w:val="14"/>
          <w:szCs w:val="14"/>
        </w:rPr>
        <w:t>brand</w:t>
      </w:r>
      <w:r>
        <w:rPr>
          <w:rFonts w:cs="Arial Narrow" w:hAnsi="Arial Narrow" w:eastAsia="Arial Narrow" w:ascii="Arial Narrow"/>
          <w:spacing w:val="2"/>
          <w:w w:val="121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1"/>
          <w:sz w:val="14"/>
          <w:szCs w:val="14"/>
        </w:rPr>
        <w:t>identity</w:t>
      </w:r>
      <w:r>
        <w:rPr>
          <w:rFonts w:cs="Arial Narrow" w:hAnsi="Arial Narrow" w:eastAsia="Arial Narrow" w:ascii="Arial Narrow"/>
          <w:spacing w:val="30"/>
          <w:w w:val="121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1"/>
          <w:sz w:val="14"/>
          <w:szCs w:val="14"/>
        </w:rPr>
        <w:t>guidelines,</w:t>
      </w:r>
      <w:r>
        <w:rPr>
          <w:rFonts w:cs="Arial Narrow" w:hAnsi="Arial Narrow" w:eastAsia="Arial Narrow" w:ascii="Arial Narrow"/>
          <w:spacing w:val="-1"/>
          <w:w w:val="121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1"/>
          <w:sz w:val="14"/>
          <w:szCs w:val="14"/>
        </w:rPr>
        <w:t>web</w:t>
      </w:r>
      <w:r>
        <w:rPr>
          <w:rFonts w:cs="Arial Narrow" w:hAnsi="Arial Narrow" w:eastAsia="Arial Narrow" w:ascii="Arial Narrow"/>
          <w:spacing w:val="4"/>
          <w:w w:val="121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1"/>
          <w:sz w:val="14"/>
          <w:szCs w:val="14"/>
        </w:rPr>
        <w:t>(interne</w:t>
      </w:r>
      <w:r>
        <w:rPr>
          <w:rFonts w:cs="Arial Narrow" w:hAnsi="Arial Narrow" w:eastAsia="Arial Narrow" w:ascii="Arial Narrow"/>
          <w:spacing w:val="2"/>
          <w:w w:val="121"/>
          <w:sz w:val="14"/>
          <w:szCs w:val="14"/>
        </w:rPr>
        <w:t>t</w:t>
      </w:r>
      <w:r>
        <w:rPr>
          <w:rFonts w:cs="Arial Narrow" w:hAnsi="Arial Narrow" w:eastAsia="Arial Narrow" w:ascii="Arial Narrow"/>
          <w:spacing w:val="0"/>
          <w:w w:val="121"/>
          <w:sz w:val="14"/>
          <w:szCs w:val="14"/>
        </w:rPr>
        <w:t>,</w:t>
      </w:r>
      <w:r>
        <w:rPr>
          <w:rFonts w:cs="Arial Narrow" w:hAnsi="Arial Narrow" w:eastAsia="Arial Narrow" w:ascii="Arial Narrow"/>
          <w:spacing w:val="26"/>
          <w:w w:val="121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1"/>
          <w:sz w:val="14"/>
          <w:szCs w:val="14"/>
        </w:rPr>
        <w:t>intrane</w:t>
      </w:r>
      <w:r>
        <w:rPr>
          <w:rFonts w:cs="Arial Narrow" w:hAnsi="Arial Narrow" w:eastAsia="Arial Narrow" w:ascii="Arial Narrow"/>
          <w:spacing w:val="2"/>
          <w:w w:val="121"/>
          <w:sz w:val="14"/>
          <w:szCs w:val="14"/>
        </w:rPr>
        <w:t>t</w:t>
      </w:r>
      <w:r>
        <w:rPr>
          <w:rFonts w:cs="Arial Narrow" w:hAnsi="Arial Narrow" w:eastAsia="Arial Narrow" w:ascii="Arial Narrow"/>
          <w:spacing w:val="0"/>
          <w:w w:val="121"/>
          <w:sz w:val="14"/>
          <w:szCs w:val="14"/>
        </w:rPr>
        <w:t>,</w:t>
      </w:r>
      <w:r>
        <w:rPr>
          <w:rFonts w:cs="Arial Narrow" w:hAnsi="Arial Narrow" w:eastAsia="Arial Narrow" w:ascii="Arial Narrow"/>
          <w:spacing w:val="23"/>
          <w:w w:val="121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1"/>
          <w:sz w:val="14"/>
          <w:szCs w:val="14"/>
        </w:rPr>
        <w:t>applications,</w:t>
      </w:r>
      <w:r>
        <w:rPr>
          <w:rFonts w:cs="Arial Narrow" w:hAnsi="Arial Narrow" w:eastAsia="Arial Narrow" w:ascii="Arial Narrow"/>
          <w:spacing w:val="0"/>
          <w:w w:val="121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1"/>
          <w:sz w:val="14"/>
          <w:szCs w:val="14"/>
        </w:rPr>
        <w:t>social</w:t>
      </w:r>
      <w:r>
        <w:rPr>
          <w:rFonts w:cs="Arial Narrow" w:hAnsi="Arial Narrow" w:eastAsia="Arial Narrow" w:ascii="Arial Narrow"/>
          <w:spacing w:val="-18"/>
          <w:w w:val="121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1"/>
          <w:sz w:val="14"/>
          <w:szCs w:val="14"/>
        </w:rPr>
        <w:t>medi</w:t>
      </w:r>
      <w:r>
        <w:rPr>
          <w:rFonts w:cs="Arial Narrow" w:hAnsi="Arial Narrow" w:eastAsia="Arial Narrow" w:ascii="Arial Narrow"/>
          <w:spacing w:val="-2"/>
          <w:w w:val="121"/>
          <w:sz w:val="14"/>
          <w:szCs w:val="14"/>
        </w:rPr>
        <w:t>a</w:t>
      </w:r>
      <w:r>
        <w:rPr>
          <w:rFonts w:cs="Arial Narrow" w:hAnsi="Arial Narrow" w:eastAsia="Arial Narrow" w:ascii="Arial Narrow"/>
          <w:spacing w:val="0"/>
          <w:w w:val="121"/>
          <w:sz w:val="14"/>
          <w:szCs w:val="14"/>
        </w:rPr>
        <w:t>),</w:t>
      </w:r>
      <w:r>
        <w:rPr>
          <w:rFonts w:cs="Arial Narrow" w:hAnsi="Arial Narrow" w:eastAsia="Arial Narrow" w:ascii="Arial Narrow"/>
          <w:spacing w:val="-10"/>
          <w:w w:val="121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7"/>
          <w:sz w:val="14"/>
          <w:szCs w:val="14"/>
        </w:rPr>
        <w:t>mobile</w:t>
      </w:r>
      <w:r>
        <w:rPr>
          <w:rFonts w:cs="Arial Narrow" w:hAnsi="Arial Narrow" w:eastAsia="Arial Narrow" w:ascii="Arial Narrow"/>
          <w:spacing w:val="0"/>
          <w:w w:val="127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2"/>
          <w:sz w:val="14"/>
          <w:szCs w:val="14"/>
        </w:rPr>
        <w:t>and</w:t>
      </w:r>
      <w:r>
        <w:rPr>
          <w:rFonts w:cs="Arial Narrow" w:hAnsi="Arial Narrow" w:eastAsia="Arial Narrow" w:ascii="Arial Narrow"/>
          <w:spacing w:val="-9"/>
          <w:w w:val="122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2"/>
          <w:sz w:val="14"/>
          <w:szCs w:val="14"/>
        </w:rPr>
        <w:t>responsive</w:t>
      </w:r>
      <w:r>
        <w:rPr>
          <w:rFonts w:cs="Arial Narrow" w:hAnsi="Arial Narrow" w:eastAsia="Arial Narrow" w:ascii="Arial Narrow"/>
          <w:spacing w:val="-18"/>
          <w:w w:val="122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2"/>
          <w:sz w:val="14"/>
          <w:szCs w:val="14"/>
        </w:rPr>
        <w:t>solutions,</w:t>
      </w:r>
      <w:r>
        <w:rPr>
          <w:rFonts w:cs="Arial Narrow" w:hAnsi="Arial Narrow" w:eastAsia="Arial Narrow" w:ascii="Arial Narrow"/>
          <w:spacing w:val="-2"/>
          <w:w w:val="122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2"/>
          <w:sz w:val="14"/>
          <w:szCs w:val="14"/>
        </w:rPr>
        <w:t>email</w:t>
      </w:r>
      <w:r>
        <w:rPr>
          <w:rFonts w:cs="Arial Narrow" w:hAnsi="Arial Narrow" w:eastAsia="Arial Narrow" w:ascii="Arial Narrow"/>
          <w:spacing w:val="-4"/>
          <w:w w:val="122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2"/>
          <w:sz w:val="14"/>
          <w:szCs w:val="14"/>
        </w:rPr>
        <w:t>mar</w:t>
      </w:r>
      <w:r>
        <w:rPr>
          <w:rFonts w:cs="Arial Narrow" w:hAnsi="Arial Narrow" w:eastAsia="Arial Narrow" w:ascii="Arial Narrow"/>
          <w:spacing w:val="-2"/>
          <w:w w:val="122"/>
          <w:sz w:val="14"/>
          <w:szCs w:val="14"/>
        </w:rPr>
        <w:t>k</w:t>
      </w:r>
      <w:r>
        <w:rPr>
          <w:rFonts w:cs="Arial Narrow" w:hAnsi="Arial Narrow" w:eastAsia="Arial Narrow" w:ascii="Arial Narrow"/>
          <w:spacing w:val="0"/>
          <w:w w:val="122"/>
          <w:sz w:val="14"/>
          <w:szCs w:val="14"/>
        </w:rPr>
        <w:t>eting,</w:t>
      </w:r>
      <w:r>
        <w:rPr>
          <w:rFonts w:cs="Arial Narrow" w:hAnsi="Arial Narrow" w:eastAsia="Arial Narrow" w:ascii="Arial Narrow"/>
          <w:spacing w:val="10"/>
          <w:w w:val="122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2"/>
          <w:sz w:val="14"/>
          <w:szCs w:val="14"/>
        </w:rPr>
        <w:t>e-learning,</w:t>
      </w:r>
      <w:r>
        <w:rPr>
          <w:rFonts w:cs="Arial Narrow" w:hAnsi="Arial Narrow" w:eastAsia="Arial Narrow" w:ascii="Arial Narrow"/>
          <w:spacing w:val="-12"/>
          <w:w w:val="122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14"/>
          <w:szCs w:val="14"/>
        </w:rPr>
        <w:t>D</w:t>
      </w:r>
      <w:r>
        <w:rPr>
          <w:rFonts w:cs="Arial Narrow" w:hAnsi="Arial Narrow" w:eastAsia="Arial Narrow" w:ascii="Arial Narrow"/>
          <w:spacing w:val="4"/>
          <w:w w:val="100"/>
          <w:sz w:val="14"/>
          <w:szCs w:val="14"/>
        </w:rPr>
        <w:t>T</w:t>
      </w:r>
      <w:r>
        <w:rPr>
          <w:rFonts w:cs="Arial Narrow" w:hAnsi="Arial Narrow" w:eastAsia="Arial Narrow" w:ascii="Arial Narrow"/>
          <w:spacing w:val="-9"/>
          <w:w w:val="100"/>
          <w:sz w:val="14"/>
          <w:szCs w:val="14"/>
        </w:rPr>
        <w:t>V</w:t>
      </w:r>
      <w:r>
        <w:rPr>
          <w:rFonts w:cs="Arial Narrow" w:hAnsi="Arial Narrow" w:eastAsia="Arial Narrow" w:ascii="Arial Narrow"/>
          <w:spacing w:val="0"/>
          <w:w w:val="100"/>
          <w:sz w:val="14"/>
          <w:szCs w:val="14"/>
        </w:rPr>
        <w:t>,</w:t>
      </w:r>
      <w:r>
        <w:rPr>
          <w:rFonts w:cs="Arial Narrow" w:hAnsi="Arial Narrow" w:eastAsia="Arial Narrow" w:ascii="Arial Narrow"/>
          <w:spacing w:val="0"/>
          <w:w w:val="10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1"/>
          <w:sz w:val="14"/>
          <w:szCs w:val="14"/>
        </w:rPr>
        <w:t>campaign</w:t>
      </w:r>
      <w:r>
        <w:rPr>
          <w:rFonts w:cs="Arial Narrow" w:hAnsi="Arial Narrow" w:eastAsia="Arial Narrow" w:ascii="Arial Narrow"/>
          <w:spacing w:val="-7"/>
          <w:w w:val="121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4"/>
          <w:sz w:val="14"/>
          <w:szCs w:val="14"/>
        </w:rPr>
        <w:t>planning</w:t>
      </w:r>
      <w:r>
        <w:rPr>
          <w:rFonts w:cs="Arial Narrow" w:hAnsi="Arial Narrow" w:eastAsia="Arial Narrow" w:ascii="Arial Narrow"/>
          <w:spacing w:val="0"/>
          <w:w w:val="100"/>
          <w:sz w:val="14"/>
          <w:szCs w:val="14"/>
        </w:rPr>
      </w:r>
    </w:p>
    <w:p>
      <w:pPr>
        <w:rPr>
          <w:rFonts w:cs="Arial Narrow" w:hAnsi="Arial Narrow" w:eastAsia="Arial Narrow" w:ascii="Arial Narrow"/>
          <w:sz w:val="14"/>
          <w:szCs w:val="14"/>
        </w:rPr>
        <w:jc w:val="left"/>
        <w:spacing w:before="1"/>
      </w:pPr>
      <w:r>
        <w:rPr>
          <w:rFonts w:cs="Arial Narrow" w:hAnsi="Arial Narrow" w:eastAsia="Arial Narrow" w:ascii="Arial Narrow"/>
          <w:spacing w:val="0"/>
          <w:w w:val="124"/>
          <w:sz w:val="14"/>
          <w:szCs w:val="14"/>
        </w:rPr>
        <w:t>and</w:t>
      </w:r>
      <w:r>
        <w:rPr>
          <w:rFonts w:cs="Arial Narrow" w:hAnsi="Arial Narrow" w:eastAsia="Arial Narrow" w:ascii="Arial Narrow"/>
          <w:spacing w:val="-13"/>
          <w:w w:val="124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4"/>
          <w:sz w:val="14"/>
          <w:szCs w:val="14"/>
        </w:rPr>
        <w:t>e</w:t>
      </w:r>
      <w:r>
        <w:rPr>
          <w:rFonts w:cs="Arial Narrow" w:hAnsi="Arial Narrow" w:eastAsia="Arial Narrow" w:ascii="Arial Narrow"/>
          <w:spacing w:val="-1"/>
          <w:w w:val="124"/>
          <w:sz w:val="14"/>
          <w:szCs w:val="14"/>
        </w:rPr>
        <w:t>x</w:t>
      </w:r>
      <w:r>
        <w:rPr>
          <w:rFonts w:cs="Arial Narrow" w:hAnsi="Arial Narrow" w:eastAsia="Arial Narrow" w:ascii="Arial Narrow"/>
          <w:spacing w:val="0"/>
          <w:w w:val="124"/>
          <w:sz w:val="14"/>
          <w:szCs w:val="14"/>
        </w:rPr>
        <w:t>ecution,</w:t>
      </w:r>
      <w:r>
        <w:rPr>
          <w:rFonts w:cs="Arial Narrow" w:hAnsi="Arial Narrow" w:eastAsia="Arial Narrow" w:ascii="Arial Narrow"/>
          <w:spacing w:val="-8"/>
          <w:w w:val="124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4"/>
          <w:sz w:val="14"/>
          <w:szCs w:val="14"/>
        </w:rPr>
        <w:t>loyalty</w:t>
      </w:r>
      <w:r>
        <w:rPr>
          <w:rFonts w:cs="Arial Narrow" w:hAnsi="Arial Narrow" w:eastAsia="Arial Narrow" w:ascii="Arial Narrow"/>
          <w:spacing w:val="-1"/>
          <w:w w:val="124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4"/>
          <w:sz w:val="14"/>
          <w:szCs w:val="14"/>
        </w:rPr>
        <w:t>programs,</w:t>
      </w:r>
      <w:r>
        <w:rPr>
          <w:rFonts w:cs="Arial Narrow" w:hAnsi="Arial Narrow" w:eastAsia="Arial Narrow" w:ascii="Arial Narrow"/>
          <w:spacing w:val="-18"/>
          <w:w w:val="124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4"/>
          <w:sz w:val="14"/>
          <w:szCs w:val="14"/>
        </w:rPr>
        <w:t>offline</w:t>
      </w:r>
      <w:r>
        <w:rPr>
          <w:rFonts w:cs="Arial Narrow" w:hAnsi="Arial Narrow" w:eastAsia="Arial Narrow" w:ascii="Arial Narrow"/>
          <w:spacing w:val="23"/>
          <w:w w:val="124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4"/>
          <w:sz w:val="14"/>
          <w:szCs w:val="14"/>
        </w:rPr>
        <w:t>and</w:t>
      </w:r>
      <w:r>
        <w:rPr>
          <w:rFonts w:cs="Arial Narrow" w:hAnsi="Arial Narrow" w:eastAsia="Arial Narrow" w:ascii="Arial Narrow"/>
          <w:spacing w:val="-13"/>
          <w:w w:val="124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4"/>
          <w:sz w:val="14"/>
          <w:szCs w:val="14"/>
        </w:rPr>
        <w:t>online</w:t>
      </w:r>
      <w:r>
        <w:rPr>
          <w:rFonts w:cs="Arial Narrow" w:hAnsi="Arial Narrow" w:eastAsia="Arial Narrow" w:ascii="Arial Narrow"/>
          <w:spacing w:val="-2"/>
          <w:w w:val="124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4"/>
          <w:sz w:val="14"/>
          <w:szCs w:val="14"/>
        </w:rPr>
        <w:t>advertising,</w:t>
      </w:r>
      <w:r>
        <w:rPr>
          <w:rFonts w:cs="Arial Narrow" w:hAnsi="Arial Narrow" w:eastAsia="Arial Narrow" w:ascii="Arial Narrow"/>
          <w:spacing w:val="-14"/>
          <w:w w:val="124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8"/>
          <w:sz w:val="14"/>
          <w:szCs w:val="14"/>
        </w:rPr>
        <w:t>film,</w:t>
      </w:r>
      <w:r>
        <w:rPr>
          <w:rFonts w:cs="Arial Narrow" w:hAnsi="Arial Narrow" w:eastAsia="Arial Narrow" w:ascii="Arial Narrow"/>
          <w:spacing w:val="-3"/>
          <w:w w:val="128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8"/>
          <w:sz w:val="14"/>
          <w:szCs w:val="14"/>
        </w:rPr>
        <w:t>photograp</w:t>
      </w:r>
      <w:r>
        <w:rPr>
          <w:rFonts w:cs="Arial Narrow" w:hAnsi="Arial Narrow" w:eastAsia="Arial Narrow" w:ascii="Arial Narrow"/>
          <w:spacing w:val="-1"/>
          <w:w w:val="128"/>
          <w:sz w:val="14"/>
          <w:szCs w:val="14"/>
        </w:rPr>
        <w:t>h</w:t>
      </w:r>
      <w:r>
        <w:rPr>
          <w:rFonts w:cs="Arial Narrow" w:hAnsi="Arial Narrow" w:eastAsia="Arial Narrow" w:ascii="Arial Narrow"/>
          <w:spacing w:val="-3"/>
          <w:w w:val="128"/>
          <w:sz w:val="14"/>
          <w:szCs w:val="14"/>
        </w:rPr>
        <w:t>y</w:t>
      </w:r>
      <w:r>
        <w:rPr>
          <w:rFonts w:cs="Arial Narrow" w:hAnsi="Arial Narrow" w:eastAsia="Arial Narrow" w:ascii="Arial Narrow"/>
          <w:spacing w:val="0"/>
          <w:w w:val="128"/>
          <w:sz w:val="14"/>
          <w:szCs w:val="14"/>
        </w:rPr>
        <w:t>,</w:t>
      </w:r>
      <w:r>
        <w:rPr>
          <w:rFonts w:cs="Arial Narrow" w:hAnsi="Arial Narrow" w:eastAsia="Arial Narrow" w:ascii="Arial Narrow"/>
          <w:spacing w:val="0"/>
          <w:w w:val="100"/>
          <w:sz w:val="14"/>
          <w:szCs w:val="14"/>
        </w:rPr>
      </w:r>
    </w:p>
    <w:p>
      <w:pPr>
        <w:rPr>
          <w:rFonts w:cs="Arial Narrow" w:hAnsi="Arial Narrow" w:eastAsia="Arial Narrow" w:ascii="Arial Narrow"/>
          <w:sz w:val="14"/>
          <w:szCs w:val="14"/>
        </w:rPr>
        <w:jc w:val="left"/>
        <w:spacing w:before="69"/>
      </w:pPr>
      <w:r>
        <w:rPr>
          <w:rFonts w:cs="Arial Narrow" w:hAnsi="Arial Narrow" w:eastAsia="Arial Narrow" w:ascii="Arial Narrow"/>
          <w:spacing w:val="0"/>
          <w:w w:val="119"/>
          <w:sz w:val="14"/>
          <w:szCs w:val="14"/>
        </w:rPr>
        <w:t>magazine</w:t>
      </w:r>
      <w:r>
        <w:rPr>
          <w:rFonts w:cs="Arial Narrow" w:hAnsi="Arial Narrow" w:eastAsia="Arial Narrow" w:ascii="Arial Narrow"/>
          <w:spacing w:val="-6"/>
          <w:w w:val="119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19"/>
          <w:sz w:val="14"/>
          <w:szCs w:val="14"/>
        </w:rPr>
        <w:t>design,</w:t>
      </w:r>
      <w:r>
        <w:rPr>
          <w:rFonts w:cs="Arial Narrow" w:hAnsi="Arial Narrow" w:eastAsia="Arial Narrow" w:ascii="Arial Narrow"/>
          <w:spacing w:val="-2"/>
          <w:w w:val="119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14"/>
          <w:szCs w:val="14"/>
        </w:rPr>
        <w:t>PR</w:t>
      </w:r>
      <w:r>
        <w:rPr>
          <w:rFonts w:cs="Arial Narrow" w:hAnsi="Arial Narrow" w:eastAsia="Arial Narrow" w:ascii="Arial Narrow"/>
          <w:spacing w:val="10"/>
          <w:w w:val="10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1"/>
          <w:sz w:val="14"/>
          <w:szCs w:val="14"/>
        </w:rPr>
        <w:t>and</w:t>
      </w:r>
      <w:r>
        <w:rPr>
          <w:rFonts w:cs="Arial Narrow" w:hAnsi="Arial Narrow" w:eastAsia="Arial Narrow" w:ascii="Arial Narrow"/>
          <w:spacing w:val="-7"/>
          <w:w w:val="121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1"/>
          <w:sz w:val="14"/>
          <w:szCs w:val="14"/>
        </w:rPr>
        <w:t>events.</w:t>
      </w:r>
      <w:r>
        <w:rPr>
          <w:rFonts w:cs="Arial Narrow" w:hAnsi="Arial Narrow" w:eastAsia="Arial Narrow" w:ascii="Arial Narrow"/>
          <w:spacing w:val="0"/>
          <w:w w:val="100"/>
          <w:sz w:val="14"/>
          <w:szCs w:val="14"/>
        </w:rPr>
      </w:r>
    </w:p>
    <w:p>
      <w:pPr>
        <w:rPr>
          <w:sz w:val="15"/>
          <w:szCs w:val="15"/>
        </w:rPr>
        <w:jc w:val="left"/>
        <w:spacing w:before="8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28"/>
          <w:szCs w:val="28"/>
        </w:rPr>
        <w:jc w:val="left"/>
        <w:ind w:left="935"/>
      </w:pPr>
      <w:r>
        <w:pict>
          <v:group style="position:absolute;margin-left:309.954pt;margin-top:-10.2855pt;width:38.008pt;height:38.008pt;mso-position-horizontal-relative:page;mso-position-vertical-relative:paragraph;z-index:-309" coordorigin="6199,-206" coordsize="760,760">
            <v:shape type="#_x0000_t75" style="position:absolute;left:5519;top:-832;width:3004;height:2188">
              <v:imagedata o:title="" r:id="rId11"/>
            </v:shape>
            <v:shape style="position:absolute;left:6389;top:-32;width:375;height:368" coordorigin="6389,-32" coordsize="375,368" path="m6418,261l6416,276,6412,291,6405,308,6391,326,6389,332,6395,335,6407,337,6423,335,6442,331,6462,325,6483,315,6502,302,6510,295,6520,280,6521,263,6515,245,6503,229,6486,217,6469,211,6452,212,6436,222,6426,235,6421,248,6418,261xe" filled="t" fillcolor="#FFFFFF" stroked="f">
              <v:path arrowok="t"/>
              <v:fill/>
            </v:shape>
            <v:shape style="position:absolute;left:6389;top:-32;width:375;height:368" coordorigin="6389,-32" coordsize="375,368" path="m6499,174l6490,185,6489,186,6486,190,6490,192,6492,193,6502,198,6509,202,6518,211,6527,220,6532,227,6537,237,6538,238,6539,243,6543,239,6554,232,6569,220,6588,202,6603,188,6615,175,6629,159,6645,142,6660,123,6676,104,6692,84,6707,65,6722,46,6735,28,6746,12,6755,-2,6761,-14,6765,-23,6765,-29,6764,-31,6759,-32,6751,-29,6740,-24,6726,-16,6710,-6,6692,6,6673,20,6654,35,6634,50,6614,66,6595,81,6577,97,6561,111,6546,124,6534,135,6511,159,6499,174xe" filled="t" fillcolor="#FFFFFF" stroked="f">
              <v:path arrowok="t"/>
              <v:fill/>
            </v:shape>
            <w10:wrap type="none"/>
          </v:group>
        </w:pict>
      </w:r>
      <w:r>
        <w:pict>
          <v:group style="position:absolute;margin-left:488.126pt;margin-top:4.17046pt;width:89.008pt;height:8.504pt;mso-position-horizontal-relative:page;mso-position-vertical-relative:paragraph;z-index:-305" coordorigin="9763,83" coordsize="1780,170">
            <v:shape style="position:absolute;left:9763;top:83;width:1780;height:170" coordorigin="9763,83" coordsize="1780,170" path="m9763,253l11543,253,11543,83,9763,83,9763,253xe" filled="t" fillcolor="#EEEEEE" stroked="f">
              <v:path arrowok="t"/>
              <v:fill/>
            </v:shape>
            <w10:wrap type="none"/>
          </v:group>
        </w:pict>
      </w:r>
      <w:r>
        <w:rPr>
          <w:rFonts w:cs="Arial Narrow" w:hAnsi="Arial Narrow" w:eastAsia="Arial Narrow" w:ascii="Arial Narrow"/>
          <w:b/>
          <w:color w:val="312F2E"/>
          <w:spacing w:val="-9"/>
          <w:w w:val="122"/>
          <w:sz w:val="28"/>
          <w:szCs w:val="28"/>
        </w:rPr>
        <w:t>R</w:t>
      </w:r>
      <w:r>
        <w:rPr>
          <w:rFonts w:cs="Arial Narrow" w:hAnsi="Arial Narrow" w:eastAsia="Arial Narrow" w:ascii="Arial Narrow"/>
          <w:b/>
          <w:color w:val="312F2E"/>
          <w:spacing w:val="0"/>
          <w:w w:val="122"/>
          <w:sz w:val="28"/>
          <w:szCs w:val="28"/>
        </w:rPr>
        <w:t>e</w:t>
      </w:r>
      <w:r>
        <w:rPr>
          <w:rFonts w:cs="Arial Narrow" w:hAnsi="Arial Narrow" w:eastAsia="Arial Narrow" w:ascii="Arial Narrow"/>
          <w:b/>
          <w:color w:val="312F2E"/>
          <w:spacing w:val="-9"/>
          <w:w w:val="122"/>
          <w:sz w:val="28"/>
          <w:szCs w:val="28"/>
        </w:rPr>
        <w:t>c</w:t>
      </w:r>
      <w:r>
        <w:rPr>
          <w:rFonts w:cs="Arial Narrow" w:hAnsi="Arial Narrow" w:eastAsia="Arial Narrow" w:ascii="Arial Narrow"/>
          <w:b/>
          <w:color w:val="312F2E"/>
          <w:spacing w:val="0"/>
          <w:w w:val="122"/>
          <w:sz w:val="28"/>
          <w:szCs w:val="28"/>
        </w:rPr>
        <w:t>ent</w:t>
      </w:r>
      <w:r>
        <w:rPr>
          <w:rFonts w:cs="Arial Narrow" w:hAnsi="Arial Narrow" w:eastAsia="Arial Narrow" w:ascii="Arial Narrow"/>
          <w:b/>
          <w:color w:val="312F2E"/>
          <w:spacing w:val="-4"/>
          <w:w w:val="122"/>
          <w:sz w:val="28"/>
          <w:szCs w:val="28"/>
        </w:rPr>
        <w:t> </w:t>
      </w:r>
      <w:r>
        <w:rPr>
          <w:rFonts w:cs="Arial Narrow" w:hAnsi="Arial Narrow" w:eastAsia="Arial Narrow" w:ascii="Arial Narrow"/>
          <w:b/>
          <w:color w:val="312F2E"/>
          <w:spacing w:val="0"/>
          <w:w w:val="125"/>
          <w:sz w:val="28"/>
          <w:szCs w:val="28"/>
        </w:rPr>
        <w:t>p</w:t>
      </w:r>
      <w:r>
        <w:rPr>
          <w:rFonts w:cs="Arial Narrow" w:hAnsi="Arial Narrow" w:eastAsia="Arial Narrow" w:ascii="Arial Narrow"/>
          <w:b/>
          <w:color w:val="312F2E"/>
          <w:spacing w:val="-3"/>
          <w:w w:val="125"/>
          <w:sz w:val="28"/>
          <w:szCs w:val="28"/>
        </w:rPr>
        <w:t>r</w:t>
      </w:r>
      <w:r>
        <w:rPr>
          <w:rFonts w:cs="Arial Narrow" w:hAnsi="Arial Narrow" w:eastAsia="Arial Narrow" w:ascii="Arial Narrow"/>
          <w:b/>
          <w:color w:val="312F2E"/>
          <w:spacing w:val="0"/>
          <w:w w:val="122"/>
          <w:sz w:val="28"/>
          <w:szCs w:val="28"/>
        </w:rPr>
        <w:t>ojects</w:t>
      </w:r>
      <w:r>
        <w:rPr>
          <w:rFonts w:cs="Arial Narrow" w:hAnsi="Arial Narrow" w:eastAsia="Arial Narrow" w:ascii="Arial Narrow"/>
          <w:color w:val="000000"/>
          <w:spacing w:val="0"/>
          <w:w w:val="100"/>
          <w:sz w:val="28"/>
          <w:szCs w:val="2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4" w:lineRule="exact" w:line="220"/>
      </w:pPr>
      <w:r>
        <w:rPr>
          <w:sz w:val="22"/>
          <w:szCs w:val="22"/>
        </w:rPr>
      </w:r>
    </w:p>
    <w:p>
      <w:pPr>
        <w:rPr>
          <w:rFonts w:cs="Arial Narrow" w:hAnsi="Arial Narrow" w:eastAsia="Arial Narrow" w:ascii="Arial Narrow"/>
          <w:sz w:val="14"/>
          <w:szCs w:val="14"/>
        </w:rPr>
        <w:jc w:val="left"/>
        <w:spacing w:lineRule="auto" w:line="358"/>
        <w:ind w:right="580"/>
      </w:pPr>
      <w:r>
        <w:rPr>
          <w:rFonts w:cs="Arial Narrow" w:hAnsi="Arial Narrow" w:eastAsia="Arial Narrow" w:ascii="Arial Narrow"/>
          <w:b/>
          <w:spacing w:val="-2"/>
          <w:w w:val="115"/>
          <w:sz w:val="14"/>
          <w:szCs w:val="14"/>
        </w:rPr>
        <w:t>C</w:t>
      </w:r>
      <w:r>
        <w:rPr>
          <w:rFonts w:cs="Arial Narrow" w:hAnsi="Arial Narrow" w:eastAsia="Arial Narrow" w:ascii="Arial Narrow"/>
          <w:b/>
          <w:spacing w:val="0"/>
          <w:w w:val="115"/>
          <w:sz w:val="14"/>
          <w:szCs w:val="14"/>
        </w:rPr>
        <w:t>onscious</w:t>
      </w:r>
      <w:r>
        <w:rPr>
          <w:rFonts w:cs="Arial Narrow" w:hAnsi="Arial Narrow" w:eastAsia="Arial Narrow" w:ascii="Arial Narrow"/>
          <w:b/>
          <w:spacing w:val="2"/>
          <w:w w:val="115"/>
          <w:sz w:val="14"/>
          <w:szCs w:val="14"/>
        </w:rPr>
        <w:t> </w:t>
      </w:r>
      <w:r>
        <w:rPr>
          <w:rFonts w:cs="Arial Narrow" w:hAnsi="Arial Narrow" w:eastAsia="Arial Narrow" w:ascii="Arial Narrow"/>
          <w:b/>
          <w:spacing w:val="0"/>
          <w:w w:val="115"/>
          <w:sz w:val="14"/>
          <w:szCs w:val="14"/>
        </w:rPr>
        <w:t>Breathing</w:t>
      </w:r>
      <w:r>
        <w:rPr>
          <w:rFonts w:cs="Arial Narrow" w:hAnsi="Arial Narrow" w:eastAsia="Arial Narrow" w:ascii="Arial Narrow"/>
          <w:b/>
          <w:spacing w:val="22"/>
          <w:w w:val="115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14"/>
          <w:szCs w:val="14"/>
        </w:rPr>
        <w:t>-</w:t>
      </w:r>
      <w:r>
        <w:rPr>
          <w:rFonts w:cs="Arial Narrow" w:hAnsi="Arial Narrow" w:eastAsia="Arial Narrow" w:ascii="Arial Narrow"/>
          <w:spacing w:val="1"/>
          <w:w w:val="10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6"/>
          <w:sz w:val="14"/>
          <w:szCs w:val="14"/>
        </w:rPr>
        <w:t>Film</w:t>
      </w:r>
      <w:r>
        <w:rPr>
          <w:rFonts w:cs="Arial Narrow" w:hAnsi="Arial Narrow" w:eastAsia="Arial Narrow" w:ascii="Arial Narrow"/>
          <w:spacing w:val="-19"/>
          <w:w w:val="126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6"/>
          <w:sz w:val="14"/>
          <w:szCs w:val="14"/>
        </w:rPr>
        <w:t>production</w:t>
      </w:r>
      <w:r>
        <w:rPr>
          <w:rFonts w:cs="Arial Narrow" w:hAnsi="Arial Narrow" w:eastAsia="Arial Narrow" w:ascii="Arial Narrow"/>
          <w:spacing w:val="2"/>
          <w:w w:val="126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6"/>
          <w:sz w:val="14"/>
          <w:szCs w:val="14"/>
        </w:rPr>
        <w:t>of</w:t>
      </w:r>
      <w:r>
        <w:rPr>
          <w:rFonts w:cs="Arial Narrow" w:hAnsi="Arial Narrow" w:eastAsia="Arial Narrow" w:ascii="Arial Narrow"/>
          <w:spacing w:val="5"/>
          <w:w w:val="126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18"/>
          <w:sz w:val="14"/>
          <w:szCs w:val="14"/>
        </w:rPr>
        <w:t>e-learning</w:t>
      </w:r>
      <w:r>
        <w:rPr>
          <w:rFonts w:cs="Arial Narrow" w:hAnsi="Arial Narrow" w:eastAsia="Arial Narrow" w:ascii="Arial Narrow"/>
          <w:spacing w:val="15"/>
          <w:w w:val="118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18"/>
          <w:sz w:val="14"/>
          <w:szCs w:val="14"/>
        </w:rPr>
        <w:t>on</w:t>
      </w:r>
      <w:r>
        <w:rPr>
          <w:rFonts w:cs="Arial Narrow" w:hAnsi="Arial Narrow" w:eastAsia="Arial Narrow" w:ascii="Arial Narrow"/>
          <w:spacing w:val="4"/>
          <w:w w:val="118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18"/>
          <w:sz w:val="14"/>
          <w:szCs w:val="14"/>
        </w:rPr>
        <w:t>Conscious</w:t>
      </w:r>
      <w:r>
        <w:rPr>
          <w:rFonts w:cs="Arial Narrow" w:hAnsi="Arial Narrow" w:eastAsia="Arial Narrow" w:ascii="Arial Narrow"/>
          <w:spacing w:val="-16"/>
          <w:w w:val="118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3"/>
          <w:sz w:val="14"/>
          <w:szCs w:val="14"/>
        </w:rPr>
        <w:t>Breathing</w:t>
      </w:r>
      <w:r>
        <w:rPr>
          <w:rFonts w:cs="Arial Narrow" w:hAnsi="Arial Narrow" w:eastAsia="Arial Narrow" w:ascii="Arial Narrow"/>
          <w:spacing w:val="2"/>
          <w:w w:val="123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3"/>
          <w:sz w:val="14"/>
          <w:szCs w:val="14"/>
        </w:rPr>
        <w:t>and</w:t>
      </w:r>
      <w:r>
        <w:rPr>
          <w:rFonts w:cs="Arial Narrow" w:hAnsi="Arial Narrow" w:eastAsia="Arial Narrow" w:ascii="Arial Narrow"/>
          <w:spacing w:val="0"/>
          <w:w w:val="123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0"/>
          <w:sz w:val="14"/>
          <w:szCs w:val="14"/>
        </w:rPr>
        <w:t>filming</w:t>
      </w:r>
      <w:r>
        <w:rPr>
          <w:rFonts w:cs="Arial Narrow" w:hAnsi="Arial Narrow" w:eastAsia="Arial Narrow" w:ascii="Arial Narrow"/>
          <w:spacing w:val="30"/>
          <w:w w:val="12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0"/>
          <w:sz w:val="14"/>
          <w:szCs w:val="14"/>
        </w:rPr>
        <w:t>of</w:t>
      </w:r>
      <w:r>
        <w:rPr>
          <w:rFonts w:cs="Arial Narrow" w:hAnsi="Arial Narrow" w:eastAsia="Arial Narrow" w:ascii="Arial Narrow"/>
          <w:spacing w:val="13"/>
          <w:w w:val="12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0"/>
          <w:sz w:val="14"/>
          <w:szCs w:val="14"/>
        </w:rPr>
        <w:t>conferences</w:t>
      </w:r>
      <w:r>
        <w:rPr>
          <w:rFonts w:cs="Arial Narrow" w:hAnsi="Arial Narrow" w:eastAsia="Arial Narrow" w:ascii="Arial Narrow"/>
          <w:spacing w:val="6"/>
          <w:w w:val="12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0"/>
          <w:sz w:val="14"/>
          <w:szCs w:val="14"/>
        </w:rPr>
        <w:t>and</w:t>
      </w:r>
      <w:r>
        <w:rPr>
          <w:rFonts w:cs="Arial Narrow" w:hAnsi="Arial Narrow" w:eastAsia="Arial Narrow" w:ascii="Arial Narrow"/>
          <w:spacing w:val="-4"/>
          <w:w w:val="12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0"/>
          <w:sz w:val="14"/>
          <w:szCs w:val="14"/>
        </w:rPr>
        <w:t>editing</w:t>
      </w:r>
      <w:r>
        <w:rPr>
          <w:rFonts w:cs="Arial Narrow" w:hAnsi="Arial Narrow" w:eastAsia="Arial Narrow" w:ascii="Arial Narrow"/>
          <w:spacing w:val="24"/>
          <w:w w:val="12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0"/>
          <w:sz w:val="14"/>
          <w:szCs w:val="14"/>
        </w:rPr>
        <w:t>for</w:t>
      </w:r>
      <w:r>
        <w:rPr>
          <w:rFonts w:cs="Arial Narrow" w:hAnsi="Arial Narrow" w:eastAsia="Arial Narrow" w:ascii="Arial Narrow"/>
          <w:spacing w:val="19"/>
          <w:w w:val="12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0"/>
          <w:sz w:val="14"/>
          <w:szCs w:val="14"/>
        </w:rPr>
        <w:t>Sorena</w:t>
      </w:r>
      <w:r>
        <w:rPr>
          <w:rFonts w:cs="Arial Narrow" w:hAnsi="Arial Narrow" w:eastAsia="Arial Narrow" w:ascii="Arial Narrow"/>
          <w:spacing w:val="-17"/>
          <w:w w:val="12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14"/>
          <w:szCs w:val="14"/>
        </w:rPr>
        <w:t>AB.</w:t>
      </w:r>
      <w:r>
        <w:rPr>
          <w:rFonts w:cs="Arial Narrow" w:hAnsi="Arial Narrow" w:eastAsia="Arial Narrow" w:ascii="Arial Narrow"/>
          <w:spacing w:val="26"/>
          <w:w w:val="10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1"/>
          <w:sz w:val="14"/>
          <w:szCs w:val="14"/>
        </w:rPr>
        <w:t>Janua</w:t>
      </w:r>
      <w:r>
        <w:rPr>
          <w:rFonts w:cs="Arial Narrow" w:hAnsi="Arial Narrow" w:eastAsia="Arial Narrow" w:ascii="Arial Narrow"/>
          <w:spacing w:val="4"/>
          <w:w w:val="121"/>
          <w:sz w:val="14"/>
          <w:szCs w:val="14"/>
        </w:rPr>
        <w:t>r</w:t>
      </w:r>
      <w:r>
        <w:rPr>
          <w:rFonts w:cs="Arial Narrow" w:hAnsi="Arial Narrow" w:eastAsia="Arial Narrow" w:ascii="Arial Narrow"/>
          <w:spacing w:val="0"/>
          <w:w w:val="121"/>
          <w:sz w:val="14"/>
          <w:szCs w:val="14"/>
        </w:rPr>
        <w:t>y</w:t>
      </w:r>
      <w:r>
        <w:rPr>
          <w:rFonts w:cs="Arial Narrow" w:hAnsi="Arial Narrow" w:eastAsia="Arial Narrow" w:ascii="Arial Narrow"/>
          <w:spacing w:val="-2"/>
          <w:w w:val="121"/>
          <w:sz w:val="14"/>
          <w:szCs w:val="14"/>
        </w:rPr>
        <w:t>-</w:t>
      </w:r>
      <w:r>
        <w:rPr>
          <w:rFonts w:cs="Arial Narrow" w:hAnsi="Arial Narrow" w:eastAsia="Arial Narrow" w:ascii="Arial Narrow"/>
          <w:spacing w:val="0"/>
          <w:w w:val="121"/>
          <w:sz w:val="14"/>
          <w:szCs w:val="14"/>
        </w:rPr>
        <w:t>June</w:t>
      </w:r>
      <w:r>
        <w:rPr>
          <w:rFonts w:cs="Arial Narrow" w:hAnsi="Arial Narrow" w:eastAsia="Arial Narrow" w:ascii="Arial Narrow"/>
          <w:spacing w:val="-18"/>
          <w:w w:val="121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1"/>
          <w:sz w:val="14"/>
          <w:szCs w:val="14"/>
        </w:rPr>
        <w:t>2014.</w:t>
      </w:r>
      <w:r>
        <w:rPr>
          <w:rFonts w:cs="Arial Narrow" w:hAnsi="Arial Narrow" w:eastAsia="Arial Narrow" w:ascii="Arial Narrow"/>
          <w:spacing w:val="0"/>
          <w:w w:val="121"/>
          <w:sz w:val="14"/>
          <w:szCs w:val="14"/>
        </w:rPr>
        <w:t> </w:t>
      </w:r>
      <w:r>
        <w:rPr>
          <w:rFonts w:cs="Arial Narrow" w:hAnsi="Arial Narrow" w:eastAsia="Arial Narrow" w:ascii="Arial Narrow"/>
          <w:b/>
          <w:spacing w:val="-2"/>
          <w:w w:val="153"/>
          <w:sz w:val="14"/>
          <w:szCs w:val="14"/>
        </w:rPr>
        <w:t>t</w:t>
      </w:r>
      <w:r>
        <w:rPr>
          <w:rFonts w:cs="Arial Narrow" w:hAnsi="Arial Narrow" w:eastAsia="Arial Narrow" w:ascii="Arial Narrow"/>
          <w:b/>
          <w:spacing w:val="0"/>
          <w:w w:val="120"/>
          <w:sz w:val="14"/>
          <w:szCs w:val="14"/>
        </w:rPr>
        <w:t>otallyradio.</w:t>
      </w:r>
      <w:r>
        <w:rPr>
          <w:rFonts w:cs="Arial Narrow" w:hAnsi="Arial Narrow" w:eastAsia="Arial Narrow" w:ascii="Arial Narrow"/>
          <w:b/>
          <w:spacing w:val="-2"/>
          <w:w w:val="120"/>
          <w:sz w:val="14"/>
          <w:szCs w:val="14"/>
        </w:rPr>
        <w:t>c</w:t>
      </w:r>
      <w:r>
        <w:rPr>
          <w:rFonts w:cs="Arial Narrow" w:hAnsi="Arial Narrow" w:eastAsia="Arial Narrow" w:ascii="Arial Narrow"/>
          <w:b/>
          <w:spacing w:val="0"/>
          <w:w w:val="119"/>
          <w:sz w:val="14"/>
          <w:szCs w:val="14"/>
        </w:rPr>
        <w:t>om</w:t>
      </w:r>
      <w:r>
        <w:rPr>
          <w:rFonts w:cs="Arial Narrow" w:hAnsi="Arial Narrow" w:eastAsia="Arial Narrow" w:ascii="Arial Narrow"/>
          <w:b/>
          <w:spacing w:val="0"/>
          <w:w w:val="10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14"/>
          <w:szCs w:val="14"/>
        </w:rPr>
        <w:t>-</w:t>
      </w:r>
      <w:r>
        <w:rPr>
          <w:rFonts w:cs="Arial Narrow" w:hAnsi="Arial Narrow" w:eastAsia="Arial Narrow" w:ascii="Arial Narrow"/>
          <w:spacing w:val="1"/>
          <w:w w:val="10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3"/>
          <w:sz w:val="14"/>
          <w:szCs w:val="14"/>
        </w:rPr>
        <w:t>Rebranding</w:t>
      </w:r>
      <w:r>
        <w:rPr>
          <w:rFonts w:cs="Arial Narrow" w:hAnsi="Arial Narrow" w:eastAsia="Arial Narrow" w:ascii="Arial Narrow"/>
          <w:spacing w:val="-19"/>
          <w:w w:val="123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3"/>
          <w:sz w:val="14"/>
          <w:szCs w:val="14"/>
        </w:rPr>
        <w:t>and</w:t>
      </w:r>
      <w:r>
        <w:rPr>
          <w:rFonts w:cs="Arial Narrow" w:hAnsi="Arial Narrow" w:eastAsia="Arial Narrow" w:ascii="Arial Narrow"/>
          <w:spacing w:val="-11"/>
          <w:w w:val="123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3"/>
          <w:sz w:val="14"/>
          <w:szCs w:val="14"/>
        </w:rPr>
        <w:t>redesign</w:t>
      </w:r>
      <w:r>
        <w:rPr>
          <w:rFonts w:cs="Arial Narrow" w:hAnsi="Arial Narrow" w:eastAsia="Arial Narrow" w:ascii="Arial Narrow"/>
          <w:spacing w:val="-12"/>
          <w:w w:val="123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3"/>
          <w:sz w:val="14"/>
          <w:szCs w:val="14"/>
        </w:rPr>
        <w:t>of</w:t>
      </w:r>
      <w:r>
        <w:rPr>
          <w:rFonts w:cs="Arial Narrow" w:hAnsi="Arial Narrow" w:eastAsia="Arial Narrow" w:ascii="Arial Narrow"/>
          <w:spacing w:val="9"/>
          <w:w w:val="123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3"/>
          <w:sz w:val="14"/>
          <w:szCs w:val="14"/>
        </w:rPr>
        <w:t>the</w:t>
      </w:r>
      <w:r>
        <w:rPr>
          <w:rFonts w:cs="Arial Narrow" w:hAnsi="Arial Narrow" w:eastAsia="Arial Narrow" w:ascii="Arial Narrow"/>
          <w:spacing w:val="5"/>
          <w:w w:val="123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14"/>
          <w:szCs w:val="14"/>
        </w:rPr>
        <w:t>UK’s</w:t>
      </w:r>
      <w:r>
        <w:rPr>
          <w:rFonts w:cs="Arial Narrow" w:hAnsi="Arial Narrow" w:eastAsia="Arial Narrow" w:ascii="Arial Narrow"/>
          <w:spacing w:val="29"/>
          <w:w w:val="10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6"/>
          <w:sz w:val="14"/>
          <w:szCs w:val="14"/>
        </w:rPr>
        <w:t>longest</w:t>
      </w:r>
      <w:r>
        <w:rPr>
          <w:rFonts w:cs="Arial Narrow" w:hAnsi="Arial Narrow" w:eastAsia="Arial Narrow" w:ascii="Arial Narrow"/>
          <w:spacing w:val="-8"/>
          <w:w w:val="126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6"/>
          <w:sz w:val="14"/>
          <w:szCs w:val="14"/>
        </w:rPr>
        <w:t>running</w:t>
      </w:r>
      <w:r>
        <w:rPr>
          <w:rFonts w:cs="Arial Narrow" w:hAnsi="Arial Narrow" w:eastAsia="Arial Narrow" w:ascii="Arial Narrow"/>
          <w:spacing w:val="-8"/>
          <w:w w:val="126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32"/>
          <w:sz w:val="14"/>
          <w:szCs w:val="14"/>
        </w:rPr>
        <w:t>internet</w:t>
      </w:r>
      <w:r>
        <w:rPr>
          <w:rFonts w:cs="Arial Narrow" w:hAnsi="Arial Narrow" w:eastAsia="Arial Narrow" w:ascii="Arial Narrow"/>
          <w:spacing w:val="0"/>
          <w:w w:val="132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19"/>
          <w:sz w:val="14"/>
          <w:szCs w:val="14"/>
        </w:rPr>
        <w:t>radio</w:t>
      </w:r>
      <w:r>
        <w:rPr>
          <w:rFonts w:cs="Arial Narrow" w:hAnsi="Arial Narrow" w:eastAsia="Arial Narrow" w:ascii="Arial Narrow"/>
          <w:spacing w:val="9"/>
          <w:w w:val="119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19"/>
          <w:sz w:val="14"/>
          <w:szCs w:val="14"/>
        </w:rPr>
        <w:t>station.</w:t>
      </w:r>
      <w:r>
        <w:rPr>
          <w:rFonts w:cs="Arial Narrow" w:hAnsi="Arial Narrow" w:eastAsia="Arial Narrow" w:ascii="Arial Narrow"/>
          <w:spacing w:val="20"/>
          <w:w w:val="119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19"/>
          <w:sz w:val="14"/>
          <w:szCs w:val="14"/>
        </w:rPr>
        <w:t>Responsive</w:t>
      </w:r>
      <w:r>
        <w:rPr>
          <w:rFonts w:cs="Arial Narrow" w:hAnsi="Arial Narrow" w:eastAsia="Arial Narrow" w:ascii="Arial Narrow"/>
          <w:spacing w:val="-18"/>
          <w:w w:val="119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19"/>
          <w:sz w:val="14"/>
          <w:szCs w:val="14"/>
        </w:rPr>
        <w:t>design</w:t>
      </w:r>
      <w:r>
        <w:rPr>
          <w:rFonts w:cs="Arial Narrow" w:hAnsi="Arial Narrow" w:eastAsia="Arial Narrow" w:ascii="Arial Narrow"/>
          <w:spacing w:val="1"/>
          <w:w w:val="119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19"/>
          <w:sz w:val="14"/>
          <w:szCs w:val="14"/>
        </w:rPr>
        <w:t>and</w:t>
      </w:r>
      <w:r>
        <w:rPr>
          <w:rFonts w:cs="Arial Narrow" w:hAnsi="Arial Narrow" w:eastAsia="Arial Narrow" w:ascii="Arial Narrow"/>
          <w:spacing w:val="-2"/>
          <w:w w:val="119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19"/>
          <w:sz w:val="14"/>
          <w:szCs w:val="14"/>
        </w:rPr>
        <w:t>brand</w:t>
      </w:r>
      <w:r>
        <w:rPr>
          <w:rFonts w:cs="Arial Narrow" w:hAnsi="Arial Narrow" w:eastAsia="Arial Narrow" w:ascii="Arial Narrow"/>
          <w:spacing w:val="9"/>
          <w:w w:val="119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4"/>
          <w:sz w:val="14"/>
          <w:szCs w:val="14"/>
        </w:rPr>
        <w:t>identity</w:t>
      </w:r>
      <w:r>
        <w:rPr>
          <w:rFonts w:cs="Arial Narrow" w:hAnsi="Arial Narrow" w:eastAsia="Arial Narrow" w:ascii="Arial Narrow"/>
          <w:spacing w:val="18"/>
          <w:w w:val="124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4"/>
          <w:sz w:val="14"/>
          <w:szCs w:val="14"/>
        </w:rPr>
        <w:t>guidelines.</w:t>
      </w:r>
      <w:r>
        <w:rPr>
          <w:rFonts w:cs="Arial Narrow" w:hAnsi="Arial Narrow" w:eastAsia="Arial Narrow" w:ascii="Arial Narrow"/>
          <w:spacing w:val="-19"/>
          <w:w w:val="124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4"/>
          <w:sz w:val="14"/>
          <w:szCs w:val="14"/>
        </w:rPr>
        <w:t>New</w:t>
      </w:r>
      <w:r>
        <w:rPr>
          <w:rFonts w:cs="Arial Narrow" w:hAnsi="Arial Narrow" w:eastAsia="Arial Narrow" w:ascii="Arial Narrow"/>
          <w:spacing w:val="-8"/>
          <w:w w:val="124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14"/>
          <w:szCs w:val="14"/>
        </w:rPr>
        <w:t>UX</w:t>
      </w:r>
      <w:r>
        <w:rPr>
          <w:rFonts w:cs="Arial Narrow" w:hAnsi="Arial Narrow" w:eastAsia="Arial Narrow" w:ascii="Arial Narrow"/>
          <w:spacing w:val="21"/>
          <w:w w:val="10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31"/>
          <w:sz w:val="14"/>
          <w:szCs w:val="14"/>
        </w:rPr>
        <w:t>prototype</w:t>
      </w:r>
      <w:r>
        <w:rPr>
          <w:rFonts w:cs="Arial Narrow" w:hAnsi="Arial Narrow" w:eastAsia="Arial Narrow" w:ascii="Arial Narrow"/>
          <w:spacing w:val="0"/>
          <w:w w:val="131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35"/>
          <w:sz w:val="14"/>
          <w:szCs w:val="14"/>
        </w:rPr>
        <w:t>for</w:t>
      </w:r>
      <w:r>
        <w:rPr>
          <w:rFonts w:cs="Arial Narrow" w:hAnsi="Arial Narrow" w:eastAsia="Arial Narrow" w:ascii="Arial Narrow"/>
          <w:spacing w:val="-6"/>
          <w:w w:val="135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35"/>
          <w:sz w:val="14"/>
          <w:szCs w:val="14"/>
        </w:rPr>
        <w:t>the</w:t>
      </w:r>
      <w:r>
        <w:rPr>
          <w:rFonts w:cs="Arial Narrow" w:hAnsi="Arial Narrow" w:eastAsia="Arial Narrow" w:ascii="Arial Narrow"/>
          <w:spacing w:val="-18"/>
          <w:w w:val="135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14"/>
          <w:szCs w:val="14"/>
        </w:rPr>
        <w:t>CMS</w:t>
      </w:r>
      <w:r>
        <w:rPr>
          <w:rFonts w:cs="Arial Narrow" w:hAnsi="Arial Narrow" w:eastAsia="Arial Narrow" w:ascii="Arial Narrow"/>
          <w:spacing w:val="23"/>
          <w:w w:val="10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3"/>
          <w:sz w:val="14"/>
          <w:szCs w:val="14"/>
        </w:rPr>
        <w:t>radiodeck.</w:t>
      </w:r>
      <w:r>
        <w:rPr>
          <w:rFonts w:cs="Arial Narrow" w:hAnsi="Arial Narrow" w:eastAsia="Arial Narrow" w:ascii="Arial Narrow"/>
          <w:spacing w:val="-13"/>
          <w:w w:val="123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3"/>
          <w:sz w:val="14"/>
          <w:szCs w:val="14"/>
        </w:rPr>
        <w:t>Running</w:t>
      </w:r>
      <w:r>
        <w:rPr>
          <w:rFonts w:cs="Arial Narrow" w:hAnsi="Arial Narrow" w:eastAsia="Arial Narrow" w:ascii="Arial Narrow"/>
          <w:spacing w:val="-16"/>
          <w:w w:val="123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3"/>
          <w:sz w:val="14"/>
          <w:szCs w:val="14"/>
        </w:rPr>
        <w:t>projects</w:t>
      </w:r>
      <w:r>
        <w:rPr>
          <w:rFonts w:cs="Arial Narrow" w:hAnsi="Arial Narrow" w:eastAsia="Arial Narrow" w:ascii="Arial Narrow"/>
          <w:spacing w:val="1"/>
          <w:w w:val="123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3"/>
          <w:sz w:val="14"/>
          <w:szCs w:val="14"/>
        </w:rPr>
        <w:t>for</w:t>
      </w:r>
      <w:r>
        <w:rPr>
          <w:rFonts w:cs="Arial Narrow" w:hAnsi="Arial Narrow" w:eastAsia="Arial Narrow" w:ascii="Arial Narrow"/>
          <w:spacing w:val="14"/>
          <w:w w:val="123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3"/>
          <w:sz w:val="14"/>
          <w:szCs w:val="14"/>
        </w:rPr>
        <w:t>totallyradio</w:t>
      </w:r>
      <w:r>
        <w:rPr>
          <w:rFonts w:cs="Arial Narrow" w:hAnsi="Arial Narrow" w:eastAsia="Arial Narrow" w:ascii="Arial Narrow"/>
          <w:spacing w:val="26"/>
          <w:w w:val="123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1"/>
          <w:sz w:val="14"/>
          <w:szCs w:val="14"/>
        </w:rPr>
        <w:t>since</w:t>
      </w:r>
      <w:r>
        <w:rPr>
          <w:rFonts w:cs="Arial Narrow" w:hAnsi="Arial Narrow" w:eastAsia="Arial Narrow" w:ascii="Arial Narrow"/>
          <w:spacing w:val="-17"/>
          <w:w w:val="121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1"/>
          <w:sz w:val="14"/>
          <w:szCs w:val="14"/>
        </w:rPr>
        <w:t>2012.</w:t>
      </w:r>
      <w:r>
        <w:rPr>
          <w:rFonts w:cs="Arial Narrow" w:hAnsi="Arial Narrow" w:eastAsia="Arial Narrow" w:ascii="Arial Narrow"/>
          <w:spacing w:val="0"/>
          <w:w w:val="100"/>
          <w:sz w:val="14"/>
          <w:szCs w:val="14"/>
        </w:rPr>
      </w:r>
    </w:p>
    <w:p>
      <w:pPr>
        <w:rPr>
          <w:rFonts w:cs="Arial Narrow" w:hAnsi="Arial Narrow" w:eastAsia="Arial Narrow" w:ascii="Arial Narrow"/>
          <w:sz w:val="14"/>
          <w:szCs w:val="14"/>
        </w:rPr>
        <w:jc w:val="left"/>
        <w:spacing w:before="1"/>
      </w:pPr>
      <w:r>
        <w:rPr>
          <w:rFonts w:cs="Arial Narrow" w:hAnsi="Arial Narrow" w:eastAsia="Arial Narrow" w:ascii="Arial Narrow"/>
          <w:b/>
          <w:spacing w:val="0"/>
          <w:w w:val="121"/>
          <w:sz w:val="14"/>
          <w:szCs w:val="14"/>
        </w:rPr>
        <w:t>Vin</w:t>
      </w:r>
      <w:r>
        <w:rPr>
          <w:rFonts w:cs="Arial Narrow" w:hAnsi="Arial Narrow" w:eastAsia="Arial Narrow" w:ascii="Arial Narrow"/>
          <w:b/>
          <w:spacing w:val="-1"/>
          <w:w w:val="121"/>
          <w:sz w:val="14"/>
          <w:szCs w:val="14"/>
        </w:rPr>
        <w:t>t</w:t>
      </w:r>
      <w:r>
        <w:rPr>
          <w:rFonts w:cs="Arial Narrow" w:hAnsi="Arial Narrow" w:eastAsia="Arial Narrow" w:ascii="Arial Narrow"/>
          <w:b/>
          <w:spacing w:val="0"/>
          <w:w w:val="121"/>
          <w:sz w:val="14"/>
          <w:szCs w:val="14"/>
        </w:rPr>
        <w:t>e</w:t>
      </w:r>
      <w:r>
        <w:rPr>
          <w:rFonts w:cs="Arial Narrow" w:hAnsi="Arial Narrow" w:eastAsia="Arial Narrow" w:ascii="Arial Narrow"/>
          <w:b/>
          <w:spacing w:val="4"/>
          <w:w w:val="121"/>
          <w:sz w:val="14"/>
          <w:szCs w:val="14"/>
        </w:rPr>
        <w:t>r</w:t>
      </w:r>
      <w:r>
        <w:rPr>
          <w:rFonts w:cs="Arial Narrow" w:hAnsi="Arial Narrow" w:eastAsia="Arial Narrow" w:ascii="Arial Narrow"/>
          <w:b/>
          <w:spacing w:val="0"/>
          <w:w w:val="121"/>
          <w:sz w:val="14"/>
          <w:szCs w:val="14"/>
        </w:rPr>
        <w:t>vi</w:t>
      </w:r>
      <w:r>
        <w:rPr>
          <w:rFonts w:cs="Arial Narrow" w:hAnsi="Arial Narrow" w:eastAsia="Arial Narrow" w:ascii="Arial Narrow"/>
          <w:b/>
          <w:spacing w:val="-4"/>
          <w:w w:val="121"/>
          <w:sz w:val="14"/>
          <w:szCs w:val="14"/>
        </w:rPr>
        <w:t>k</w:t>
      </w:r>
      <w:r>
        <w:rPr>
          <w:rFonts w:cs="Arial Narrow" w:hAnsi="Arial Narrow" w:eastAsia="Arial Narrow" w:ascii="Arial Narrow"/>
          <w:b/>
          <w:spacing w:val="0"/>
          <w:w w:val="121"/>
          <w:sz w:val="14"/>
          <w:szCs w:val="14"/>
        </w:rPr>
        <w:t>ens</w:t>
      </w:r>
      <w:r>
        <w:rPr>
          <w:rFonts w:cs="Arial Narrow" w:hAnsi="Arial Narrow" w:eastAsia="Arial Narrow" w:ascii="Arial Narrow"/>
          <w:b/>
          <w:spacing w:val="-9"/>
          <w:w w:val="121"/>
          <w:sz w:val="14"/>
          <w:szCs w:val="14"/>
        </w:rPr>
        <w:t> </w:t>
      </w:r>
      <w:r>
        <w:rPr>
          <w:rFonts w:cs="Arial Narrow" w:hAnsi="Arial Narrow" w:eastAsia="Arial Narrow" w:ascii="Arial Narrow"/>
          <w:b/>
          <w:spacing w:val="0"/>
          <w:w w:val="121"/>
          <w:sz w:val="14"/>
          <w:szCs w:val="14"/>
        </w:rPr>
        <w:t>trädgård</w:t>
      </w:r>
      <w:r>
        <w:rPr>
          <w:rFonts w:cs="Arial Narrow" w:hAnsi="Arial Narrow" w:eastAsia="Arial Narrow" w:ascii="Arial Narrow"/>
          <w:b/>
          <w:spacing w:val="-1"/>
          <w:w w:val="121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14"/>
          <w:szCs w:val="14"/>
        </w:rPr>
        <w:t>-</w:t>
      </w:r>
      <w:r>
        <w:rPr>
          <w:rFonts w:cs="Arial Narrow" w:hAnsi="Arial Narrow" w:eastAsia="Arial Narrow" w:ascii="Arial Narrow"/>
          <w:spacing w:val="1"/>
          <w:w w:val="10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1"/>
          <w:sz w:val="14"/>
          <w:szCs w:val="14"/>
        </w:rPr>
        <w:t>Rebranding</w:t>
      </w:r>
      <w:r>
        <w:rPr>
          <w:rFonts w:cs="Arial Narrow" w:hAnsi="Arial Narrow" w:eastAsia="Arial Narrow" w:ascii="Arial Narrow"/>
          <w:spacing w:val="-7"/>
          <w:w w:val="121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1"/>
          <w:sz w:val="14"/>
          <w:szCs w:val="14"/>
        </w:rPr>
        <w:t>and</w:t>
      </w:r>
      <w:r>
        <w:rPr>
          <w:rFonts w:cs="Arial Narrow" w:hAnsi="Arial Narrow" w:eastAsia="Arial Narrow" w:ascii="Arial Narrow"/>
          <w:spacing w:val="-7"/>
          <w:w w:val="121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1"/>
          <w:sz w:val="14"/>
          <w:szCs w:val="14"/>
        </w:rPr>
        <w:t>redesign.</w:t>
      </w:r>
      <w:r>
        <w:rPr>
          <w:rFonts w:cs="Arial Narrow" w:hAnsi="Arial Narrow" w:eastAsia="Arial Narrow" w:ascii="Arial Narrow"/>
          <w:spacing w:val="-7"/>
          <w:w w:val="121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14"/>
          <w:szCs w:val="14"/>
        </w:rPr>
        <w:t>Live</w:t>
      </w:r>
      <w:r>
        <w:rPr>
          <w:rFonts w:cs="Arial Narrow" w:hAnsi="Arial Narrow" w:eastAsia="Arial Narrow" w:ascii="Arial Narrow"/>
          <w:spacing w:val="0"/>
          <w:w w:val="10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4"/>
          <w:w w:val="10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1"/>
          <w:sz w:val="14"/>
          <w:szCs w:val="14"/>
        </w:rPr>
        <w:t>Februa</w:t>
      </w:r>
      <w:r>
        <w:rPr>
          <w:rFonts w:cs="Arial Narrow" w:hAnsi="Arial Narrow" w:eastAsia="Arial Narrow" w:ascii="Arial Narrow"/>
          <w:spacing w:val="4"/>
          <w:w w:val="121"/>
          <w:sz w:val="14"/>
          <w:szCs w:val="14"/>
        </w:rPr>
        <w:t>r</w:t>
      </w:r>
      <w:r>
        <w:rPr>
          <w:rFonts w:cs="Arial Narrow" w:hAnsi="Arial Narrow" w:eastAsia="Arial Narrow" w:ascii="Arial Narrow"/>
          <w:spacing w:val="0"/>
          <w:w w:val="121"/>
          <w:sz w:val="14"/>
          <w:szCs w:val="14"/>
        </w:rPr>
        <w:t>y</w:t>
      </w:r>
      <w:r>
        <w:rPr>
          <w:rFonts w:cs="Arial Narrow" w:hAnsi="Arial Narrow" w:eastAsia="Arial Narrow" w:ascii="Arial Narrow"/>
          <w:spacing w:val="-11"/>
          <w:w w:val="121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1"/>
          <w:sz w:val="14"/>
          <w:szCs w:val="14"/>
        </w:rPr>
        <w:t>2014.</w:t>
      </w:r>
      <w:r>
        <w:rPr>
          <w:rFonts w:cs="Arial Narrow" w:hAnsi="Arial Narrow" w:eastAsia="Arial Narrow" w:ascii="Arial Narrow"/>
          <w:spacing w:val="0"/>
          <w:w w:val="100"/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3"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28"/>
          <w:szCs w:val="28"/>
        </w:rPr>
        <w:jc w:val="left"/>
        <w:ind w:left="935"/>
      </w:pPr>
      <w:r>
        <w:pict>
          <v:group style="position:absolute;margin-left:453.543pt;margin-top:4.59636pt;width:123.591pt;height:8.504pt;mso-position-horizontal-relative:page;mso-position-vertical-relative:paragraph;z-index:-304" coordorigin="9071,92" coordsize="2472,170">
            <v:shape style="position:absolute;left:9071;top:92;width:2472;height:170" coordorigin="9071,92" coordsize="2472,170" path="m9071,262l11543,262,11543,92,9071,92,9071,262xe" filled="t" fillcolor="#EEEEEE" stroked="f">
              <v:path arrowok="t"/>
              <v:fill/>
            </v:shape>
            <w10:wrap type="none"/>
          </v:group>
        </w:pict>
      </w:r>
      <w:r>
        <w:rPr>
          <w:rFonts w:cs="Arial Narrow" w:hAnsi="Arial Narrow" w:eastAsia="Arial Narrow" w:ascii="Arial Narrow"/>
          <w:b/>
          <w:color w:val="312F2E"/>
          <w:spacing w:val="-3"/>
          <w:w w:val="110"/>
          <w:sz w:val="28"/>
          <w:szCs w:val="28"/>
        </w:rPr>
        <w:t>E</w:t>
      </w:r>
      <w:r>
        <w:rPr>
          <w:rFonts w:cs="Arial Narrow" w:hAnsi="Arial Narrow" w:eastAsia="Arial Narrow" w:ascii="Arial Narrow"/>
          <w:b/>
          <w:color w:val="312F2E"/>
          <w:spacing w:val="0"/>
          <w:w w:val="116"/>
          <w:sz w:val="28"/>
          <w:szCs w:val="28"/>
        </w:rPr>
        <w:t>du</w:t>
      </w:r>
      <w:r>
        <w:rPr>
          <w:rFonts w:cs="Arial Narrow" w:hAnsi="Arial Narrow" w:eastAsia="Arial Narrow" w:ascii="Arial Narrow"/>
          <w:b/>
          <w:color w:val="312F2E"/>
          <w:spacing w:val="-7"/>
          <w:w w:val="116"/>
          <w:sz w:val="28"/>
          <w:szCs w:val="28"/>
        </w:rPr>
        <w:t>c</w:t>
      </w:r>
      <w:r>
        <w:rPr>
          <w:rFonts w:cs="Arial Narrow" w:hAnsi="Arial Narrow" w:eastAsia="Arial Narrow" w:ascii="Arial Narrow"/>
          <w:b/>
          <w:color w:val="312F2E"/>
          <w:spacing w:val="0"/>
          <w:w w:val="126"/>
          <w:sz w:val="28"/>
          <w:szCs w:val="28"/>
        </w:rPr>
        <w:t>ation</w:t>
      </w:r>
      <w:r>
        <w:rPr>
          <w:rFonts w:cs="Arial Narrow" w:hAnsi="Arial Narrow" w:eastAsia="Arial Narrow" w:ascii="Arial Narrow"/>
          <w:color w:val="000000"/>
          <w:spacing w:val="0"/>
          <w:w w:val="100"/>
          <w:sz w:val="28"/>
          <w:szCs w:val="2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4" w:lineRule="exact" w:line="220"/>
      </w:pPr>
      <w:r>
        <w:rPr>
          <w:sz w:val="22"/>
          <w:szCs w:val="22"/>
        </w:rPr>
      </w:r>
    </w:p>
    <w:p>
      <w:pPr>
        <w:rPr>
          <w:rFonts w:cs="Arial Narrow" w:hAnsi="Arial Narrow" w:eastAsia="Arial Narrow" w:ascii="Arial Narrow"/>
          <w:sz w:val="14"/>
          <w:szCs w:val="14"/>
        </w:rPr>
        <w:jc w:val="left"/>
      </w:pPr>
      <w:r>
        <w:rPr>
          <w:rFonts w:cs="Arial Narrow" w:hAnsi="Arial Narrow" w:eastAsia="Arial Narrow" w:ascii="Arial Narrow"/>
          <w:b/>
          <w:spacing w:val="0"/>
          <w:w w:val="124"/>
          <w:sz w:val="14"/>
          <w:szCs w:val="14"/>
        </w:rPr>
        <w:t>2012</w:t>
      </w:r>
      <w:r>
        <w:rPr>
          <w:rFonts w:cs="Arial Narrow" w:hAnsi="Arial Narrow" w:eastAsia="Arial Narrow" w:ascii="Arial Narrow"/>
          <w:b/>
          <w:spacing w:val="-8"/>
          <w:w w:val="124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14"/>
          <w:szCs w:val="14"/>
        </w:rPr>
        <w:t>-</w:t>
      </w:r>
      <w:r>
        <w:rPr>
          <w:rFonts w:cs="Arial Narrow" w:hAnsi="Arial Narrow" w:eastAsia="Arial Narrow" w:ascii="Arial Narrow"/>
          <w:spacing w:val="1"/>
          <w:w w:val="10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4"/>
          <w:sz w:val="14"/>
          <w:szCs w:val="14"/>
        </w:rPr>
        <w:t>Mobile</w:t>
      </w:r>
      <w:r>
        <w:rPr>
          <w:rFonts w:cs="Arial Narrow" w:hAnsi="Arial Narrow" w:eastAsia="Arial Narrow" w:ascii="Arial Narrow"/>
          <w:spacing w:val="2"/>
          <w:w w:val="124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4"/>
          <w:sz w:val="14"/>
          <w:szCs w:val="14"/>
        </w:rPr>
        <w:t>usability</w:t>
      </w:r>
      <w:r>
        <w:rPr>
          <w:rFonts w:cs="Arial Narrow" w:hAnsi="Arial Narrow" w:eastAsia="Arial Narrow" w:ascii="Arial Narrow"/>
          <w:spacing w:val="-8"/>
          <w:w w:val="124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4"/>
          <w:sz w:val="14"/>
          <w:szCs w:val="14"/>
        </w:rPr>
        <w:t>and</w:t>
      </w:r>
      <w:r>
        <w:rPr>
          <w:rFonts w:cs="Arial Narrow" w:hAnsi="Arial Narrow" w:eastAsia="Arial Narrow" w:ascii="Arial Narrow"/>
          <w:spacing w:val="-13"/>
          <w:w w:val="124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14"/>
          <w:szCs w:val="14"/>
        </w:rPr>
        <w:t>UX</w:t>
      </w:r>
      <w:r>
        <w:rPr>
          <w:rFonts w:cs="Arial Narrow" w:hAnsi="Arial Narrow" w:eastAsia="Arial Narrow" w:ascii="Arial Narrow"/>
          <w:spacing w:val="21"/>
          <w:w w:val="10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0"/>
          <w:sz w:val="14"/>
          <w:szCs w:val="14"/>
        </w:rPr>
        <w:t>training,</w:t>
      </w:r>
      <w:r>
        <w:rPr>
          <w:rFonts w:cs="Arial Narrow" w:hAnsi="Arial Narrow" w:eastAsia="Arial Narrow" w:ascii="Arial Narrow"/>
          <w:spacing w:val="18"/>
          <w:w w:val="12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0"/>
          <w:sz w:val="14"/>
          <w:szCs w:val="14"/>
        </w:rPr>
        <w:t>Spotless</w:t>
      </w:r>
      <w:r>
        <w:rPr>
          <w:rFonts w:cs="Arial Narrow" w:hAnsi="Arial Narrow" w:eastAsia="Arial Narrow" w:ascii="Arial Narrow"/>
          <w:spacing w:val="-15"/>
          <w:w w:val="12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0"/>
          <w:sz w:val="14"/>
          <w:szCs w:val="14"/>
        </w:rPr>
        <w:t>Interactive,</w:t>
      </w:r>
      <w:r>
        <w:rPr>
          <w:rFonts w:cs="Arial Narrow" w:hAnsi="Arial Narrow" w:eastAsia="Arial Narrow" w:ascii="Arial Narrow"/>
          <w:spacing w:val="16"/>
          <w:w w:val="12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0"/>
          <w:sz w:val="14"/>
          <w:szCs w:val="14"/>
        </w:rPr>
        <w:t>London</w:t>
      </w:r>
      <w:r>
        <w:rPr>
          <w:rFonts w:cs="Arial Narrow" w:hAnsi="Arial Narrow" w:eastAsia="Arial Narrow" w:ascii="Arial Narrow"/>
          <w:spacing w:val="5"/>
          <w:w w:val="12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0"/>
          <w:sz w:val="14"/>
          <w:szCs w:val="14"/>
        </w:rPr>
        <w:t>(UK)</w:t>
      </w:r>
      <w:r>
        <w:rPr>
          <w:rFonts w:cs="Arial Narrow" w:hAnsi="Arial Narrow" w:eastAsia="Arial Narrow" w:ascii="Arial Narrow"/>
          <w:spacing w:val="0"/>
          <w:w w:val="100"/>
          <w:sz w:val="14"/>
          <w:szCs w:val="14"/>
        </w:rPr>
      </w:r>
    </w:p>
    <w:p>
      <w:pPr>
        <w:rPr>
          <w:rFonts w:cs="Arial Narrow" w:hAnsi="Arial Narrow" w:eastAsia="Arial Narrow" w:ascii="Arial Narrow"/>
          <w:sz w:val="14"/>
          <w:szCs w:val="14"/>
        </w:rPr>
        <w:jc w:val="left"/>
        <w:spacing w:before="79"/>
      </w:pPr>
      <w:r>
        <w:rPr>
          <w:rFonts w:cs="Arial Narrow" w:hAnsi="Arial Narrow" w:eastAsia="Arial Narrow" w:ascii="Arial Narrow"/>
          <w:b/>
          <w:spacing w:val="0"/>
          <w:w w:val="124"/>
          <w:sz w:val="14"/>
          <w:szCs w:val="14"/>
        </w:rPr>
        <w:t>2002</w:t>
      </w:r>
      <w:r>
        <w:rPr>
          <w:rFonts w:cs="Arial Narrow" w:hAnsi="Arial Narrow" w:eastAsia="Arial Narrow" w:ascii="Arial Narrow"/>
          <w:b/>
          <w:spacing w:val="-8"/>
          <w:w w:val="124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14"/>
          <w:szCs w:val="14"/>
        </w:rPr>
        <w:t>-</w:t>
      </w:r>
      <w:r>
        <w:rPr>
          <w:rFonts w:cs="Arial Narrow" w:hAnsi="Arial Narrow" w:eastAsia="Arial Narrow" w:ascii="Arial Narrow"/>
          <w:spacing w:val="1"/>
          <w:w w:val="10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0"/>
          <w:sz w:val="14"/>
          <w:szCs w:val="14"/>
        </w:rPr>
        <w:t>Design</w:t>
      </w:r>
      <w:r>
        <w:rPr>
          <w:rFonts w:cs="Arial Narrow" w:hAnsi="Arial Narrow" w:eastAsia="Arial Narrow" w:ascii="Arial Narrow"/>
          <w:spacing w:val="-10"/>
          <w:w w:val="12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0"/>
          <w:sz w:val="14"/>
          <w:szCs w:val="14"/>
        </w:rPr>
        <w:t>Managemen</w:t>
      </w:r>
      <w:r>
        <w:rPr>
          <w:rFonts w:cs="Arial Narrow" w:hAnsi="Arial Narrow" w:eastAsia="Arial Narrow" w:ascii="Arial Narrow"/>
          <w:spacing w:val="2"/>
          <w:w w:val="120"/>
          <w:sz w:val="14"/>
          <w:szCs w:val="14"/>
        </w:rPr>
        <w:t>t</w:t>
      </w:r>
      <w:r>
        <w:rPr>
          <w:rFonts w:cs="Arial Narrow" w:hAnsi="Arial Narrow" w:eastAsia="Arial Narrow" w:ascii="Arial Narrow"/>
          <w:spacing w:val="0"/>
          <w:w w:val="120"/>
          <w:sz w:val="14"/>
          <w:szCs w:val="14"/>
        </w:rPr>
        <w:t>,</w:t>
      </w:r>
      <w:r>
        <w:rPr>
          <w:rFonts w:cs="Arial Narrow" w:hAnsi="Arial Narrow" w:eastAsia="Arial Narrow" w:ascii="Arial Narrow"/>
          <w:spacing w:val="16"/>
          <w:w w:val="12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0"/>
          <w:sz w:val="14"/>
          <w:szCs w:val="14"/>
        </w:rPr>
        <w:t>Berghs</w:t>
      </w:r>
      <w:r>
        <w:rPr>
          <w:rFonts w:cs="Arial Narrow" w:hAnsi="Arial Narrow" w:eastAsia="Arial Narrow" w:ascii="Arial Narrow"/>
          <w:spacing w:val="-6"/>
          <w:w w:val="12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0"/>
          <w:sz w:val="14"/>
          <w:szCs w:val="14"/>
        </w:rPr>
        <w:t>School</w:t>
      </w:r>
      <w:r>
        <w:rPr>
          <w:rFonts w:cs="Arial Narrow" w:hAnsi="Arial Narrow" w:eastAsia="Arial Narrow" w:ascii="Arial Narrow"/>
          <w:spacing w:val="-13"/>
          <w:w w:val="12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3"/>
          <w:sz w:val="14"/>
          <w:szCs w:val="14"/>
        </w:rPr>
        <w:t>of</w:t>
      </w:r>
      <w:r>
        <w:rPr>
          <w:rFonts w:cs="Arial Narrow" w:hAnsi="Arial Narrow" w:eastAsia="Arial Narrow" w:ascii="Arial Narrow"/>
          <w:spacing w:val="9"/>
          <w:w w:val="123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3"/>
          <w:sz w:val="14"/>
          <w:szCs w:val="14"/>
        </w:rPr>
        <w:t>Communication,</w:t>
      </w:r>
      <w:r>
        <w:rPr>
          <w:rFonts w:cs="Arial Narrow" w:hAnsi="Arial Narrow" w:eastAsia="Arial Narrow" w:ascii="Arial Narrow"/>
          <w:spacing w:val="-16"/>
          <w:w w:val="123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3"/>
          <w:sz w:val="14"/>
          <w:szCs w:val="14"/>
        </w:rPr>
        <w:t>Stockholm</w:t>
      </w:r>
      <w:r>
        <w:rPr>
          <w:rFonts w:cs="Arial Narrow" w:hAnsi="Arial Narrow" w:eastAsia="Arial Narrow" w:ascii="Arial Narrow"/>
          <w:spacing w:val="0"/>
          <w:w w:val="100"/>
          <w:sz w:val="14"/>
          <w:szCs w:val="14"/>
        </w:rPr>
      </w:r>
    </w:p>
    <w:p>
      <w:pPr>
        <w:rPr>
          <w:rFonts w:cs="Arial Narrow" w:hAnsi="Arial Narrow" w:eastAsia="Arial Narrow" w:ascii="Arial Narrow"/>
          <w:sz w:val="14"/>
          <w:szCs w:val="14"/>
        </w:rPr>
        <w:jc w:val="left"/>
        <w:spacing w:before="79" w:lineRule="auto" w:line="358"/>
        <w:ind w:right="569"/>
      </w:pPr>
      <w:r>
        <w:rPr>
          <w:rFonts w:cs="Arial Narrow" w:hAnsi="Arial Narrow" w:eastAsia="Arial Narrow" w:ascii="Arial Narrow"/>
          <w:b/>
          <w:spacing w:val="0"/>
          <w:w w:val="123"/>
          <w:sz w:val="14"/>
          <w:szCs w:val="14"/>
        </w:rPr>
        <w:t>2001-2004</w:t>
      </w:r>
      <w:r>
        <w:rPr>
          <w:rFonts w:cs="Arial Narrow" w:hAnsi="Arial Narrow" w:eastAsia="Arial Narrow" w:ascii="Arial Narrow"/>
          <w:b/>
          <w:spacing w:val="1"/>
          <w:w w:val="123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14"/>
          <w:szCs w:val="14"/>
        </w:rPr>
        <w:t>-</w:t>
      </w:r>
      <w:r>
        <w:rPr>
          <w:rFonts w:cs="Arial Narrow" w:hAnsi="Arial Narrow" w:eastAsia="Arial Narrow" w:ascii="Arial Narrow"/>
          <w:spacing w:val="1"/>
          <w:w w:val="10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17"/>
          <w:sz w:val="14"/>
          <w:szCs w:val="14"/>
        </w:rPr>
        <w:t>IBM</w:t>
      </w:r>
      <w:r>
        <w:rPr>
          <w:rFonts w:cs="Arial Narrow" w:hAnsi="Arial Narrow" w:eastAsia="Arial Narrow" w:ascii="Arial Narrow"/>
          <w:spacing w:val="-1"/>
          <w:w w:val="117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17"/>
          <w:sz w:val="14"/>
          <w:szCs w:val="14"/>
        </w:rPr>
        <w:t>Business</w:t>
      </w:r>
      <w:r>
        <w:rPr>
          <w:rFonts w:cs="Arial Narrow" w:hAnsi="Arial Narrow" w:eastAsia="Arial Narrow" w:ascii="Arial Narrow"/>
          <w:spacing w:val="-15"/>
          <w:w w:val="117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-5"/>
          <w:w w:val="117"/>
          <w:sz w:val="14"/>
          <w:szCs w:val="14"/>
        </w:rPr>
        <w:t>T</w:t>
      </w:r>
      <w:r>
        <w:rPr>
          <w:rFonts w:cs="Arial Narrow" w:hAnsi="Arial Narrow" w:eastAsia="Arial Narrow" w:ascii="Arial Narrow"/>
          <w:spacing w:val="0"/>
          <w:w w:val="117"/>
          <w:sz w:val="14"/>
          <w:szCs w:val="14"/>
        </w:rPr>
        <w:t>raining</w:t>
      </w:r>
      <w:r>
        <w:rPr>
          <w:rFonts w:cs="Arial Narrow" w:hAnsi="Arial Narrow" w:eastAsia="Arial Narrow" w:ascii="Arial Narrow"/>
          <w:spacing w:val="14"/>
          <w:w w:val="117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17"/>
          <w:sz w:val="14"/>
          <w:szCs w:val="14"/>
        </w:rPr>
        <w:t>in</w:t>
      </w:r>
      <w:r>
        <w:rPr>
          <w:rFonts w:cs="Arial Narrow" w:hAnsi="Arial Narrow" w:eastAsia="Arial Narrow" w:ascii="Arial Narrow"/>
          <w:spacing w:val="3"/>
          <w:w w:val="117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14"/>
          <w:szCs w:val="14"/>
        </w:rPr>
        <w:t>Sales</w:t>
      </w:r>
      <w:r>
        <w:rPr>
          <w:rFonts w:cs="Arial Narrow" w:hAnsi="Arial Narrow" w:eastAsia="Arial Narrow" w:ascii="Arial Narrow"/>
          <w:spacing w:val="29"/>
          <w:w w:val="10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4"/>
          <w:sz w:val="14"/>
          <w:szCs w:val="14"/>
        </w:rPr>
        <w:t>and</w:t>
      </w:r>
      <w:r>
        <w:rPr>
          <w:rFonts w:cs="Arial Narrow" w:hAnsi="Arial Narrow" w:eastAsia="Arial Narrow" w:ascii="Arial Narrow"/>
          <w:spacing w:val="-13"/>
          <w:w w:val="124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4"/>
          <w:sz w:val="14"/>
          <w:szCs w:val="14"/>
        </w:rPr>
        <w:t>Negotiation</w:t>
      </w:r>
      <w:r>
        <w:rPr>
          <w:rFonts w:cs="Arial Narrow" w:hAnsi="Arial Narrow" w:eastAsia="Arial Narrow" w:ascii="Arial Narrow"/>
          <w:spacing w:val="16"/>
          <w:w w:val="124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4"/>
          <w:sz w:val="14"/>
          <w:szCs w:val="14"/>
        </w:rPr>
        <w:t>tactics</w:t>
      </w:r>
      <w:r>
        <w:rPr>
          <w:rFonts w:cs="Arial Narrow" w:hAnsi="Arial Narrow" w:eastAsia="Arial Narrow" w:ascii="Arial Narrow"/>
          <w:spacing w:val="0"/>
          <w:w w:val="124"/>
          <w:sz w:val="14"/>
          <w:szCs w:val="14"/>
        </w:rPr>
        <w:t>,</w:t>
      </w:r>
      <w:r>
        <w:rPr>
          <w:rFonts w:cs="Arial Narrow" w:hAnsi="Arial Narrow" w:eastAsia="Arial Narrow" w:ascii="Arial Narrow"/>
          <w:spacing w:val="-16"/>
          <w:w w:val="124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4"/>
          <w:sz w:val="14"/>
          <w:szCs w:val="14"/>
        </w:rPr>
        <w:t>Project</w:t>
      </w:r>
      <w:r>
        <w:rPr>
          <w:rFonts w:cs="Arial Narrow" w:hAnsi="Arial Narrow" w:eastAsia="Arial Narrow" w:ascii="Arial Narrow"/>
          <w:spacing w:val="0"/>
          <w:w w:val="124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3"/>
          <w:sz w:val="14"/>
          <w:szCs w:val="14"/>
        </w:rPr>
        <w:t>managemen</w:t>
      </w:r>
      <w:r>
        <w:rPr>
          <w:rFonts w:cs="Arial Narrow" w:hAnsi="Arial Narrow" w:eastAsia="Arial Narrow" w:ascii="Arial Narrow"/>
          <w:spacing w:val="2"/>
          <w:w w:val="123"/>
          <w:sz w:val="14"/>
          <w:szCs w:val="14"/>
        </w:rPr>
        <w:t>t</w:t>
      </w:r>
      <w:r>
        <w:rPr>
          <w:rFonts w:cs="Arial Narrow" w:hAnsi="Arial Narrow" w:eastAsia="Arial Narrow" w:ascii="Arial Narrow"/>
          <w:spacing w:val="0"/>
          <w:w w:val="123"/>
          <w:sz w:val="14"/>
          <w:szCs w:val="14"/>
        </w:rPr>
        <w:t>,</w:t>
      </w:r>
      <w:r>
        <w:rPr>
          <w:rFonts w:cs="Arial Narrow" w:hAnsi="Arial Narrow" w:eastAsia="Arial Narrow" w:ascii="Arial Narrow"/>
          <w:spacing w:val="-6"/>
          <w:w w:val="123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15"/>
          <w:sz w:val="14"/>
          <w:szCs w:val="14"/>
        </w:rPr>
        <w:t>Business</w:t>
      </w:r>
      <w:r>
        <w:rPr>
          <w:rFonts w:cs="Arial Narrow" w:hAnsi="Arial Narrow" w:eastAsia="Arial Narrow" w:ascii="Arial Narrow"/>
          <w:spacing w:val="-5"/>
          <w:w w:val="115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0"/>
          <w:sz w:val="14"/>
          <w:szCs w:val="14"/>
        </w:rPr>
        <w:t>consulting,</w:t>
      </w:r>
      <w:r>
        <w:rPr>
          <w:rFonts w:cs="Arial Narrow" w:hAnsi="Arial Narrow" w:eastAsia="Arial Narrow" w:ascii="Arial Narrow"/>
          <w:spacing w:val="16"/>
          <w:w w:val="12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0"/>
          <w:sz w:val="14"/>
          <w:szCs w:val="14"/>
        </w:rPr>
        <w:t>Presentation</w:t>
      </w:r>
      <w:r>
        <w:rPr>
          <w:rFonts w:cs="Arial Narrow" w:hAnsi="Arial Narrow" w:eastAsia="Arial Narrow" w:ascii="Arial Narrow"/>
          <w:spacing w:val="19"/>
          <w:w w:val="12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0"/>
          <w:sz w:val="14"/>
          <w:szCs w:val="14"/>
        </w:rPr>
        <w:t>skills,</w:t>
      </w:r>
      <w:r>
        <w:rPr>
          <w:rFonts w:cs="Arial Narrow" w:hAnsi="Arial Narrow" w:eastAsia="Arial Narrow" w:ascii="Arial Narrow"/>
          <w:spacing w:val="-18"/>
          <w:w w:val="12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3"/>
          <w:sz w:val="14"/>
          <w:szCs w:val="14"/>
        </w:rPr>
        <w:t>Usability</w:t>
      </w:r>
      <w:r>
        <w:rPr>
          <w:rFonts w:cs="Arial Narrow" w:hAnsi="Arial Narrow" w:eastAsia="Arial Narrow" w:ascii="Arial Narrow"/>
          <w:spacing w:val="-12"/>
          <w:w w:val="123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3"/>
          <w:sz w:val="14"/>
          <w:szCs w:val="14"/>
        </w:rPr>
        <w:t>design,</w:t>
      </w:r>
      <w:r>
        <w:rPr>
          <w:rFonts w:cs="Arial Narrow" w:hAnsi="Arial Narrow" w:eastAsia="Arial Narrow" w:ascii="Arial Narrow"/>
          <w:spacing w:val="-18"/>
          <w:w w:val="123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3"/>
          <w:sz w:val="14"/>
          <w:szCs w:val="14"/>
        </w:rPr>
        <w:t>Stockholm</w:t>
      </w:r>
      <w:r>
        <w:rPr>
          <w:rFonts w:cs="Arial Narrow" w:hAnsi="Arial Narrow" w:eastAsia="Arial Narrow" w:ascii="Arial Narrow"/>
          <w:spacing w:val="0"/>
          <w:w w:val="100"/>
          <w:sz w:val="14"/>
          <w:szCs w:val="14"/>
        </w:rPr>
      </w:r>
    </w:p>
    <w:p>
      <w:pPr>
        <w:rPr>
          <w:rFonts w:cs="Arial Narrow" w:hAnsi="Arial Narrow" w:eastAsia="Arial Narrow" w:ascii="Arial Narrow"/>
          <w:sz w:val="14"/>
          <w:szCs w:val="14"/>
        </w:rPr>
        <w:jc w:val="left"/>
        <w:spacing w:before="1"/>
      </w:pPr>
      <w:r>
        <w:rPr>
          <w:rFonts w:cs="Arial Narrow" w:hAnsi="Arial Narrow" w:eastAsia="Arial Narrow" w:ascii="Arial Narrow"/>
          <w:b/>
          <w:spacing w:val="0"/>
          <w:w w:val="123"/>
          <w:sz w:val="14"/>
          <w:szCs w:val="14"/>
        </w:rPr>
        <w:t>1999-2000</w:t>
      </w:r>
      <w:r>
        <w:rPr>
          <w:rFonts w:cs="Arial Narrow" w:hAnsi="Arial Narrow" w:eastAsia="Arial Narrow" w:ascii="Arial Narrow"/>
          <w:b/>
          <w:spacing w:val="1"/>
          <w:w w:val="123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14"/>
          <w:szCs w:val="14"/>
        </w:rPr>
        <w:t>-</w:t>
      </w:r>
      <w:r>
        <w:rPr>
          <w:rFonts w:cs="Arial Narrow" w:hAnsi="Arial Narrow" w:eastAsia="Arial Narrow" w:ascii="Arial Narrow"/>
          <w:spacing w:val="1"/>
          <w:w w:val="10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-2"/>
          <w:w w:val="122"/>
          <w:sz w:val="14"/>
          <w:szCs w:val="14"/>
        </w:rPr>
        <w:t>W</w:t>
      </w:r>
      <w:r>
        <w:rPr>
          <w:rFonts w:cs="Arial Narrow" w:hAnsi="Arial Narrow" w:eastAsia="Arial Narrow" w:ascii="Arial Narrow"/>
          <w:spacing w:val="0"/>
          <w:w w:val="122"/>
          <w:sz w:val="14"/>
          <w:szCs w:val="14"/>
        </w:rPr>
        <w:t>eb</w:t>
      </w:r>
      <w:r>
        <w:rPr>
          <w:rFonts w:cs="Arial Narrow" w:hAnsi="Arial Narrow" w:eastAsia="Arial Narrow" w:ascii="Arial Narrow"/>
          <w:spacing w:val="-7"/>
          <w:w w:val="122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2"/>
          <w:sz w:val="14"/>
          <w:szCs w:val="14"/>
        </w:rPr>
        <w:t>production</w:t>
      </w:r>
      <w:r>
        <w:rPr>
          <w:rFonts w:cs="Arial Narrow" w:hAnsi="Arial Narrow" w:eastAsia="Arial Narrow" w:ascii="Arial Narrow"/>
          <w:spacing w:val="25"/>
          <w:w w:val="122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2"/>
          <w:sz w:val="14"/>
          <w:szCs w:val="14"/>
        </w:rPr>
        <w:t>and</w:t>
      </w:r>
      <w:r>
        <w:rPr>
          <w:rFonts w:cs="Arial Narrow" w:hAnsi="Arial Narrow" w:eastAsia="Arial Narrow" w:ascii="Arial Narrow"/>
          <w:spacing w:val="-9"/>
          <w:w w:val="122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2"/>
          <w:sz w:val="14"/>
          <w:szCs w:val="14"/>
        </w:rPr>
        <w:t>design,</w:t>
      </w:r>
      <w:r>
        <w:rPr>
          <w:rFonts w:cs="Arial Narrow" w:hAnsi="Arial Narrow" w:eastAsia="Arial Narrow" w:ascii="Arial Narrow"/>
          <w:spacing w:val="-14"/>
          <w:w w:val="122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2"/>
          <w:sz w:val="14"/>
          <w:szCs w:val="14"/>
        </w:rPr>
        <w:t>MacMeckarna/Masters</w:t>
      </w:r>
      <w:r>
        <w:rPr>
          <w:rFonts w:cs="Arial Narrow" w:hAnsi="Arial Narrow" w:eastAsia="Arial Narrow" w:ascii="Arial Narrow"/>
          <w:spacing w:val="-19"/>
          <w:w w:val="122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2"/>
          <w:sz w:val="14"/>
          <w:szCs w:val="14"/>
        </w:rPr>
        <w:t>of</w:t>
      </w:r>
      <w:r>
        <w:rPr>
          <w:rFonts w:cs="Arial Narrow" w:hAnsi="Arial Narrow" w:eastAsia="Arial Narrow" w:ascii="Arial Narrow"/>
          <w:spacing w:val="10"/>
          <w:w w:val="122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2"/>
          <w:sz w:val="14"/>
          <w:szCs w:val="14"/>
        </w:rPr>
        <w:t>Media,</w:t>
      </w:r>
      <w:r>
        <w:rPr>
          <w:rFonts w:cs="Arial Narrow" w:hAnsi="Arial Narrow" w:eastAsia="Arial Narrow" w:ascii="Arial Narrow"/>
          <w:spacing w:val="-10"/>
          <w:w w:val="122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1"/>
          <w:sz w:val="14"/>
          <w:szCs w:val="14"/>
        </w:rPr>
        <w:t>Stockho</w:t>
      </w:r>
      <w:r>
        <w:rPr>
          <w:rFonts w:cs="Arial Narrow" w:hAnsi="Arial Narrow" w:eastAsia="Arial Narrow" w:ascii="Arial Narrow"/>
          <w:spacing w:val="0"/>
          <w:w w:val="129"/>
          <w:sz w:val="14"/>
          <w:szCs w:val="14"/>
        </w:rPr>
        <w:t>lm</w:t>
      </w:r>
      <w:r>
        <w:rPr>
          <w:rFonts w:cs="Arial Narrow" w:hAnsi="Arial Narrow" w:eastAsia="Arial Narrow" w:ascii="Arial Narrow"/>
          <w:spacing w:val="0"/>
          <w:w w:val="100"/>
          <w:sz w:val="14"/>
          <w:szCs w:val="14"/>
        </w:rPr>
      </w:r>
    </w:p>
    <w:p>
      <w:pPr>
        <w:rPr>
          <w:rFonts w:cs="Arial Narrow" w:hAnsi="Arial Narrow" w:eastAsia="Arial Narrow" w:ascii="Arial Narrow"/>
          <w:sz w:val="14"/>
          <w:szCs w:val="14"/>
        </w:rPr>
        <w:jc w:val="left"/>
        <w:spacing w:before="79" w:lineRule="auto" w:line="358"/>
        <w:ind w:right="968"/>
      </w:pPr>
      <w:r>
        <w:rPr>
          <w:rFonts w:cs="Arial Narrow" w:hAnsi="Arial Narrow" w:eastAsia="Arial Narrow" w:ascii="Arial Narrow"/>
          <w:b/>
          <w:spacing w:val="0"/>
          <w:w w:val="123"/>
          <w:sz w:val="14"/>
          <w:szCs w:val="14"/>
        </w:rPr>
        <w:t>1995-1999</w:t>
      </w:r>
      <w:r>
        <w:rPr>
          <w:rFonts w:cs="Arial Narrow" w:hAnsi="Arial Narrow" w:eastAsia="Arial Narrow" w:ascii="Arial Narrow"/>
          <w:b/>
          <w:spacing w:val="1"/>
          <w:w w:val="123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14"/>
          <w:szCs w:val="14"/>
        </w:rPr>
        <w:t>-</w:t>
      </w:r>
      <w:r>
        <w:rPr>
          <w:rFonts w:cs="Arial Narrow" w:hAnsi="Arial Narrow" w:eastAsia="Arial Narrow" w:ascii="Arial Narrow"/>
          <w:spacing w:val="1"/>
          <w:w w:val="10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3"/>
          <w:sz w:val="14"/>
          <w:szCs w:val="14"/>
        </w:rPr>
        <w:t>Bachelor</w:t>
      </w:r>
      <w:r>
        <w:rPr>
          <w:rFonts w:cs="Arial Narrow" w:hAnsi="Arial Narrow" w:eastAsia="Arial Narrow" w:ascii="Arial Narrow"/>
          <w:spacing w:val="-16"/>
          <w:w w:val="123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3"/>
          <w:sz w:val="14"/>
          <w:szCs w:val="14"/>
        </w:rPr>
        <w:t>of</w:t>
      </w:r>
      <w:r>
        <w:rPr>
          <w:rFonts w:cs="Arial Narrow" w:hAnsi="Arial Narrow" w:eastAsia="Arial Narrow" w:ascii="Arial Narrow"/>
          <w:spacing w:val="9"/>
          <w:w w:val="123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3"/>
          <w:sz w:val="14"/>
          <w:szCs w:val="14"/>
        </w:rPr>
        <w:t>Arts</w:t>
      </w:r>
      <w:r>
        <w:rPr>
          <w:rFonts w:cs="Arial Narrow" w:hAnsi="Arial Narrow" w:eastAsia="Arial Narrow" w:ascii="Arial Narrow"/>
          <w:spacing w:val="-3"/>
          <w:w w:val="123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3"/>
          <w:sz w:val="14"/>
          <w:szCs w:val="14"/>
        </w:rPr>
        <w:t>degree</w:t>
      </w:r>
      <w:r>
        <w:rPr>
          <w:rFonts w:cs="Arial Narrow" w:hAnsi="Arial Narrow" w:eastAsia="Arial Narrow" w:ascii="Arial Narrow"/>
          <w:spacing w:val="-4"/>
          <w:w w:val="123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3"/>
          <w:sz w:val="14"/>
          <w:szCs w:val="14"/>
        </w:rPr>
        <w:t>in</w:t>
      </w:r>
      <w:r>
        <w:rPr>
          <w:rFonts w:cs="Arial Narrow" w:hAnsi="Arial Narrow" w:eastAsia="Arial Narrow" w:ascii="Arial Narrow"/>
          <w:spacing w:val="-5"/>
          <w:w w:val="123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3"/>
          <w:sz w:val="14"/>
          <w:szCs w:val="14"/>
        </w:rPr>
        <w:t>Media-</w:t>
      </w:r>
      <w:r>
        <w:rPr>
          <w:rFonts w:cs="Arial Narrow" w:hAnsi="Arial Narrow" w:eastAsia="Arial Narrow" w:ascii="Arial Narrow"/>
          <w:spacing w:val="-18"/>
          <w:w w:val="123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3"/>
          <w:sz w:val="14"/>
          <w:szCs w:val="14"/>
        </w:rPr>
        <w:t>and</w:t>
      </w:r>
      <w:r>
        <w:rPr>
          <w:rFonts w:cs="Arial Narrow" w:hAnsi="Arial Narrow" w:eastAsia="Arial Narrow" w:ascii="Arial Narrow"/>
          <w:spacing w:val="-11"/>
          <w:w w:val="123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3"/>
          <w:sz w:val="14"/>
          <w:szCs w:val="14"/>
        </w:rPr>
        <w:t>Communication</w:t>
      </w:r>
      <w:r>
        <w:rPr>
          <w:rFonts w:cs="Arial Narrow" w:hAnsi="Arial Narrow" w:eastAsia="Arial Narrow" w:ascii="Arial Narrow"/>
          <w:spacing w:val="-7"/>
          <w:w w:val="123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3"/>
          <w:sz w:val="14"/>
          <w:szCs w:val="14"/>
        </w:rPr>
        <w:t>Studies,</w:t>
      </w:r>
      <w:r>
        <w:rPr>
          <w:rFonts w:cs="Arial Narrow" w:hAnsi="Arial Narrow" w:eastAsia="Arial Narrow" w:ascii="Arial Narrow"/>
          <w:spacing w:val="0"/>
          <w:w w:val="123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2"/>
          <w:sz w:val="14"/>
          <w:szCs w:val="14"/>
        </w:rPr>
        <w:t>Stockholm</w:t>
      </w:r>
      <w:r>
        <w:rPr>
          <w:rFonts w:cs="Arial Narrow" w:hAnsi="Arial Narrow" w:eastAsia="Arial Narrow" w:ascii="Arial Narrow"/>
          <w:spacing w:val="-2"/>
          <w:w w:val="122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2"/>
          <w:sz w:val="14"/>
          <w:szCs w:val="14"/>
        </w:rPr>
        <w:t>University</w:t>
      </w:r>
      <w:r>
        <w:rPr>
          <w:rFonts w:cs="Arial Narrow" w:hAnsi="Arial Narrow" w:eastAsia="Arial Narrow" w:ascii="Arial Narrow"/>
          <w:spacing w:val="0"/>
          <w:w w:val="100"/>
          <w:sz w:val="14"/>
          <w:szCs w:val="14"/>
        </w:rPr>
      </w:r>
    </w:p>
    <w:p>
      <w:pPr>
        <w:rPr>
          <w:rFonts w:cs="Arial Narrow" w:hAnsi="Arial Narrow" w:eastAsia="Arial Narrow" w:ascii="Arial Narrow"/>
          <w:sz w:val="14"/>
          <w:szCs w:val="14"/>
        </w:rPr>
        <w:jc w:val="left"/>
        <w:spacing w:before="1" w:lineRule="exact" w:line="140"/>
        <w:sectPr>
          <w:type w:val="continuous"/>
          <w:pgSz w:w="11920" w:h="16840"/>
          <w:pgMar w:top="2960" w:bottom="0" w:left="0" w:right="0"/>
          <w:cols w:num="3" w:equalWidth="off">
            <w:col w:w="1320" w:space="154"/>
            <w:col w:w="4241" w:space="521"/>
            <w:col w:w="5684"/>
          </w:cols>
        </w:sectPr>
      </w:pPr>
      <w:r>
        <w:rPr>
          <w:rFonts w:cs="Arial Narrow" w:hAnsi="Arial Narrow" w:eastAsia="Arial Narrow" w:ascii="Arial Narrow"/>
          <w:b/>
          <w:spacing w:val="0"/>
          <w:w w:val="123"/>
          <w:position w:val="-1"/>
          <w:sz w:val="14"/>
          <w:szCs w:val="14"/>
        </w:rPr>
        <w:t>1995-1997</w:t>
      </w:r>
      <w:r>
        <w:rPr>
          <w:rFonts w:cs="Arial Narrow" w:hAnsi="Arial Narrow" w:eastAsia="Arial Narrow" w:ascii="Arial Narrow"/>
          <w:b/>
          <w:spacing w:val="-6"/>
          <w:w w:val="123"/>
          <w:position w:val="-1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14"/>
          <w:szCs w:val="14"/>
        </w:rPr>
        <w:t>-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1"/>
          <w:position w:val="-1"/>
          <w:sz w:val="14"/>
          <w:szCs w:val="14"/>
        </w:rPr>
        <w:t>Film</w:t>
      </w:r>
      <w:r>
        <w:rPr>
          <w:rFonts w:cs="Arial Narrow" w:hAnsi="Arial Narrow" w:eastAsia="Arial Narrow" w:ascii="Arial Narrow"/>
          <w:spacing w:val="-7"/>
          <w:w w:val="121"/>
          <w:position w:val="-1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1"/>
          <w:position w:val="-1"/>
          <w:sz w:val="14"/>
          <w:szCs w:val="14"/>
        </w:rPr>
        <w:t>Production,</w:t>
      </w:r>
      <w:r>
        <w:rPr>
          <w:rFonts w:cs="Arial Narrow" w:hAnsi="Arial Narrow" w:eastAsia="Arial Narrow" w:ascii="Arial Narrow"/>
          <w:spacing w:val="11"/>
          <w:w w:val="121"/>
          <w:position w:val="-1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1"/>
          <w:position w:val="-1"/>
          <w:sz w:val="14"/>
          <w:szCs w:val="14"/>
        </w:rPr>
        <w:t>Stockholms</w:t>
      </w:r>
      <w:r>
        <w:rPr>
          <w:rFonts w:cs="Arial Narrow" w:hAnsi="Arial Narrow" w:eastAsia="Arial Narrow" w:ascii="Arial Narrow"/>
          <w:spacing w:val="-7"/>
          <w:w w:val="121"/>
          <w:position w:val="-1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1"/>
          <w:position w:val="-1"/>
          <w:sz w:val="14"/>
          <w:szCs w:val="14"/>
        </w:rPr>
        <w:t>Films</w:t>
      </w:r>
      <w:r>
        <w:rPr>
          <w:rFonts w:cs="Arial Narrow" w:hAnsi="Arial Narrow" w:eastAsia="Arial Narrow" w:ascii="Arial Narrow"/>
          <w:spacing w:val="-4"/>
          <w:w w:val="121"/>
          <w:position w:val="-1"/>
          <w:sz w:val="14"/>
          <w:szCs w:val="14"/>
        </w:rPr>
        <w:t>k</w:t>
      </w:r>
      <w:r>
        <w:rPr>
          <w:rFonts w:cs="Arial Narrow" w:hAnsi="Arial Narrow" w:eastAsia="Arial Narrow" w:ascii="Arial Narrow"/>
          <w:spacing w:val="0"/>
          <w:w w:val="121"/>
          <w:position w:val="-1"/>
          <w:sz w:val="14"/>
          <w:szCs w:val="14"/>
        </w:rPr>
        <w:t>ola</w:t>
      </w:r>
      <w:r>
        <w:rPr>
          <w:rFonts w:cs="Arial Narrow" w:hAnsi="Arial Narrow" w:eastAsia="Arial Narrow" w:ascii="Arial Narrow"/>
          <w:spacing w:val="-13"/>
          <w:w w:val="121"/>
          <w:position w:val="-1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1"/>
          <w:position w:val="-1"/>
          <w:sz w:val="14"/>
          <w:szCs w:val="14"/>
        </w:rPr>
        <w:t>(Film</w:t>
      </w:r>
      <w:r>
        <w:rPr>
          <w:rFonts w:cs="Arial Narrow" w:hAnsi="Arial Narrow" w:eastAsia="Arial Narrow" w:ascii="Arial Narrow"/>
          <w:spacing w:val="-9"/>
          <w:w w:val="121"/>
          <w:position w:val="-1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1"/>
          <w:position w:val="-1"/>
          <w:sz w:val="14"/>
          <w:szCs w:val="14"/>
        </w:rPr>
        <w:t>School</w:t>
      </w:r>
      <w:r>
        <w:rPr>
          <w:rFonts w:cs="Arial Narrow" w:hAnsi="Arial Narrow" w:eastAsia="Arial Narrow" w:ascii="Arial Narrow"/>
          <w:spacing w:val="-17"/>
          <w:w w:val="121"/>
          <w:position w:val="-1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1"/>
          <w:position w:val="-1"/>
          <w:sz w:val="14"/>
          <w:szCs w:val="14"/>
        </w:rPr>
        <w:t>of</w:t>
      </w:r>
      <w:r>
        <w:rPr>
          <w:rFonts w:cs="Arial Narrow" w:hAnsi="Arial Narrow" w:eastAsia="Arial Narrow" w:ascii="Arial Narrow"/>
          <w:spacing w:val="11"/>
          <w:w w:val="121"/>
          <w:position w:val="-1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3"/>
          <w:position w:val="-1"/>
          <w:sz w:val="14"/>
          <w:szCs w:val="14"/>
        </w:rPr>
        <w:t>Stockhol</w:t>
      </w:r>
      <w:r>
        <w:rPr>
          <w:rFonts w:cs="Arial Narrow" w:hAnsi="Arial Narrow" w:eastAsia="Arial Narrow" w:ascii="Arial Narrow"/>
          <w:spacing w:val="-2"/>
          <w:w w:val="123"/>
          <w:position w:val="-1"/>
          <w:sz w:val="14"/>
          <w:szCs w:val="14"/>
        </w:rPr>
        <w:t>m</w:t>
      </w:r>
      <w:r>
        <w:rPr>
          <w:rFonts w:cs="Arial Narrow" w:hAnsi="Arial Narrow" w:eastAsia="Arial Narrow" w:ascii="Arial Narrow"/>
          <w:spacing w:val="0"/>
          <w:w w:val="113"/>
          <w:position w:val="-1"/>
          <w:sz w:val="14"/>
          <w:szCs w:val="14"/>
        </w:rPr>
        <w:t>)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pict>
          <v:shape type="#_x0000_t202" style="position:absolute;margin-left:210.534pt;margin-top:16.7596pt;width:174.21pt;height:164.624pt;mso-position-horizontal-relative:page;mso-position-vertical-relative:page;z-index:-313" filled="f" stroked="f">
            <v:textbox inset="0,0,0,0">
              <w:txbxContent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2"/>
                      <w:szCs w:val="22"/>
                    </w:rPr>
                    <w:jc w:val="left"/>
                    <w:spacing w:before="7" w:lineRule="exact" w:line="220"/>
                  </w:pP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rPr>
                      <w:rFonts w:cs="Arial Narrow" w:hAnsi="Arial Narrow" w:eastAsia="Arial Narrow" w:ascii="Arial Narrow"/>
                      <w:sz w:val="48"/>
                      <w:szCs w:val="48"/>
                    </w:rPr>
                    <w:jc w:val="center"/>
                    <w:ind w:left="483" w:right="483"/>
                  </w:pPr>
                  <w:r>
                    <w:rPr>
                      <w:rFonts w:cs="Arial Narrow" w:hAnsi="Arial Narrow" w:eastAsia="Arial Narrow" w:ascii="Arial Narrow"/>
                      <w:b/>
                      <w:color w:val="312F2E"/>
                      <w:spacing w:val="0"/>
                      <w:w w:val="115"/>
                      <w:sz w:val="48"/>
                      <w:szCs w:val="48"/>
                    </w:rPr>
                    <w:t>Marie</w:t>
                  </w:r>
                  <w:r>
                    <w:rPr>
                      <w:rFonts w:cs="Arial Narrow" w:hAnsi="Arial Narrow" w:eastAsia="Arial Narrow" w:ascii="Arial Narrow"/>
                      <w:b/>
                      <w:color w:val="312F2E"/>
                      <w:spacing w:val="78"/>
                      <w:w w:val="115"/>
                      <w:sz w:val="48"/>
                      <w:szCs w:val="48"/>
                    </w:rPr>
                    <w:t> </w:t>
                  </w:r>
                  <w:r>
                    <w:rPr>
                      <w:rFonts w:cs="Arial Narrow" w:hAnsi="Arial Narrow" w:eastAsia="Arial Narrow" w:ascii="Arial Narrow"/>
                      <w:b/>
                      <w:color w:val="312F2E"/>
                      <w:spacing w:val="0"/>
                      <w:w w:val="115"/>
                      <w:sz w:val="48"/>
                      <w:szCs w:val="48"/>
                    </w:rPr>
                    <w:t>Glad</w:t>
                  </w:r>
                  <w:r>
                    <w:rPr>
                      <w:rFonts w:cs="Arial Narrow" w:hAnsi="Arial Narrow" w:eastAsia="Arial Narrow" w:ascii="Arial Narrow"/>
                      <w:color w:val="000000"/>
                      <w:spacing w:val="0"/>
                      <w:w w:val="100"/>
                      <w:sz w:val="48"/>
                      <w:szCs w:val="48"/>
                    </w:rPr>
                  </w:r>
                </w:p>
                <w:p>
                  <w:pPr>
                    <w:rPr>
                      <w:rFonts w:cs="Arial Narrow" w:hAnsi="Arial Narrow" w:eastAsia="Arial Narrow" w:ascii="Arial Narrow"/>
                      <w:sz w:val="20"/>
                      <w:szCs w:val="20"/>
                    </w:rPr>
                    <w:jc w:val="center"/>
                    <w:spacing w:lineRule="exact" w:line="220"/>
                    <w:ind w:left="-35" w:right="-35"/>
                  </w:pPr>
                  <w:r>
                    <w:rPr>
                      <w:rFonts w:cs="Arial Narrow" w:hAnsi="Arial Narrow" w:eastAsia="Arial Narrow" w:ascii="Arial Narrow"/>
                      <w:b/>
                      <w:color w:val="312F2E"/>
                      <w:spacing w:val="0"/>
                      <w:w w:val="117"/>
                      <w:sz w:val="20"/>
                      <w:szCs w:val="20"/>
                    </w:rPr>
                    <w:t>Design</w:t>
                  </w:r>
                  <w:r>
                    <w:rPr>
                      <w:rFonts w:cs="Arial Narrow" w:hAnsi="Arial Narrow" w:eastAsia="Arial Narrow" w:ascii="Arial Narrow"/>
                      <w:b/>
                      <w:color w:val="312F2E"/>
                      <w:spacing w:val="-7"/>
                      <w:w w:val="117"/>
                      <w:sz w:val="20"/>
                      <w:szCs w:val="20"/>
                    </w:rPr>
                    <w:t> </w:t>
                  </w:r>
                  <w:r>
                    <w:rPr>
                      <w:rFonts w:cs="Arial Narrow" w:hAnsi="Arial Narrow" w:eastAsia="Arial Narrow" w:ascii="Arial Narrow"/>
                      <w:b/>
                      <w:color w:val="312F2E"/>
                      <w:spacing w:val="0"/>
                      <w:w w:val="100"/>
                      <w:sz w:val="20"/>
                      <w:szCs w:val="20"/>
                    </w:rPr>
                    <w:t>&amp;</w:t>
                  </w:r>
                  <w:r>
                    <w:rPr>
                      <w:rFonts w:cs="Arial Narrow" w:hAnsi="Arial Narrow" w:eastAsia="Arial Narrow" w:ascii="Arial Narrow"/>
                      <w:b/>
                      <w:color w:val="312F2E"/>
                      <w:spacing w:val="19"/>
                      <w:w w:val="100"/>
                      <w:sz w:val="20"/>
                      <w:szCs w:val="20"/>
                    </w:rPr>
                    <w:t> </w:t>
                  </w:r>
                  <w:r>
                    <w:rPr>
                      <w:rFonts w:cs="Arial Narrow" w:hAnsi="Arial Narrow" w:eastAsia="Arial Narrow" w:ascii="Arial Narrow"/>
                      <w:b/>
                      <w:color w:val="312F2E"/>
                      <w:spacing w:val="-3"/>
                      <w:w w:val="116"/>
                      <w:sz w:val="20"/>
                      <w:szCs w:val="20"/>
                    </w:rPr>
                    <w:t>C</w:t>
                  </w:r>
                  <w:r>
                    <w:rPr>
                      <w:rFonts w:cs="Arial Narrow" w:hAnsi="Arial Narrow" w:eastAsia="Arial Narrow" w:ascii="Arial Narrow"/>
                      <w:b/>
                      <w:color w:val="312F2E"/>
                      <w:spacing w:val="0"/>
                      <w:w w:val="116"/>
                      <w:sz w:val="20"/>
                      <w:szCs w:val="20"/>
                    </w:rPr>
                    <w:t>ommunications</w:t>
                  </w:r>
                  <w:r>
                    <w:rPr>
                      <w:rFonts w:cs="Arial Narrow" w:hAnsi="Arial Narrow" w:eastAsia="Arial Narrow" w:ascii="Arial Narrow"/>
                      <w:b/>
                      <w:color w:val="312F2E"/>
                      <w:spacing w:val="-4"/>
                      <w:w w:val="116"/>
                      <w:sz w:val="20"/>
                      <w:szCs w:val="20"/>
                    </w:rPr>
                    <w:t> </w:t>
                  </w:r>
                  <w:r>
                    <w:rPr>
                      <w:rFonts w:cs="Arial Narrow" w:hAnsi="Arial Narrow" w:eastAsia="Arial Narrow" w:ascii="Arial Narrow"/>
                      <w:b/>
                      <w:color w:val="312F2E"/>
                      <w:spacing w:val="-3"/>
                      <w:w w:val="107"/>
                      <w:sz w:val="20"/>
                      <w:szCs w:val="20"/>
                    </w:rPr>
                    <w:t>C</w:t>
                  </w:r>
                  <w:r>
                    <w:rPr>
                      <w:rFonts w:cs="Arial Narrow" w:hAnsi="Arial Narrow" w:eastAsia="Arial Narrow" w:ascii="Arial Narrow"/>
                      <w:b/>
                      <w:color w:val="312F2E"/>
                      <w:spacing w:val="0"/>
                      <w:w w:val="121"/>
                      <w:sz w:val="20"/>
                      <w:szCs w:val="20"/>
                    </w:rPr>
                    <w:t>onsultant</w:t>
                  </w:r>
                  <w:r>
                    <w:rPr>
                      <w:rFonts w:cs="Arial Narrow" w:hAnsi="Arial Narrow" w:eastAsia="Arial Narrow" w:ascii="Arial Narrow"/>
                      <w:color w:val="000000"/>
                      <w:spacing w:val="0"/>
                      <w:w w:val="100"/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6"/>
                      <w:szCs w:val="26"/>
                    </w:rPr>
                    <w:jc w:val="left"/>
                    <w:spacing w:before="8" w:lineRule="exact" w:line="260"/>
                  </w:pPr>
                  <w:r>
                    <w:rPr>
                      <w:sz w:val="26"/>
                      <w:szCs w:val="26"/>
                    </w:rPr>
                  </w:r>
                </w:p>
                <w:p>
                  <w:pPr>
                    <w:rPr>
                      <w:rFonts w:cs="Arial Narrow" w:hAnsi="Arial Narrow" w:eastAsia="Arial Narrow" w:ascii="Arial Narrow"/>
                      <w:sz w:val="18"/>
                      <w:szCs w:val="18"/>
                    </w:rPr>
                    <w:jc w:val="center"/>
                    <w:ind w:left="1172" w:right="1214"/>
                  </w:pPr>
                  <w:r>
                    <w:rPr>
                      <w:rFonts w:cs="Arial Narrow" w:hAnsi="Arial Narrow" w:eastAsia="Arial Narrow" w:ascii="Arial Narrow"/>
                      <w:b/>
                      <w:color w:val="312F2E"/>
                      <w:w w:val="118"/>
                      <w:sz w:val="18"/>
                      <w:szCs w:val="18"/>
                    </w:rPr>
                    <w:t>PO</w:t>
                  </w:r>
                  <w:r>
                    <w:rPr>
                      <w:rFonts w:cs="Arial Narrow" w:hAnsi="Arial Narrow" w:eastAsia="Arial Narrow" w:ascii="Arial Narrow"/>
                      <w:b/>
                      <w:color w:val="312F2E"/>
                      <w:spacing w:val="-2"/>
                      <w:w w:val="118"/>
                      <w:sz w:val="18"/>
                      <w:szCs w:val="18"/>
                    </w:rPr>
                    <w:t>R</w:t>
                  </w:r>
                  <w:r>
                    <w:rPr>
                      <w:rFonts w:cs="Arial Narrow" w:hAnsi="Arial Narrow" w:eastAsia="Arial Narrow" w:ascii="Arial Narrow"/>
                      <w:b/>
                      <w:color w:val="312F2E"/>
                      <w:spacing w:val="0"/>
                      <w:w w:val="118"/>
                      <w:sz w:val="18"/>
                      <w:szCs w:val="18"/>
                    </w:rPr>
                    <w:t>T</w:t>
                  </w:r>
                  <w:r>
                    <w:rPr>
                      <w:rFonts w:cs="Arial Narrow" w:hAnsi="Arial Narrow" w:eastAsia="Arial Narrow" w:ascii="Arial Narrow"/>
                      <w:b/>
                      <w:color w:val="312F2E"/>
                      <w:spacing w:val="-1"/>
                      <w:w w:val="118"/>
                      <w:sz w:val="18"/>
                      <w:szCs w:val="18"/>
                    </w:rPr>
                    <w:t>F</w:t>
                  </w:r>
                  <w:r>
                    <w:rPr>
                      <w:rFonts w:cs="Arial Narrow" w:hAnsi="Arial Narrow" w:eastAsia="Arial Narrow" w:ascii="Arial Narrow"/>
                      <w:b/>
                      <w:color w:val="312F2E"/>
                      <w:spacing w:val="0"/>
                      <w:w w:val="122"/>
                      <w:sz w:val="18"/>
                      <w:szCs w:val="18"/>
                    </w:rPr>
                    <w:t>OLIO</w:t>
                  </w:r>
                  <w:r>
                    <w:rPr>
                      <w:rFonts w:cs="Arial Narrow" w:hAnsi="Arial Narrow" w:eastAsia="Arial Narrow" w:ascii="Arial Narrow"/>
                      <w:color w:val="000000"/>
                      <w:spacing w:val="0"/>
                      <w:w w:val="100"/>
                      <w:sz w:val="18"/>
                      <w:szCs w:val="18"/>
                    </w:rPr>
                  </w:r>
                </w:p>
              </w:txbxContent>
            </v:textbox>
            <w10:wrap type="none"/>
          </v:shape>
        </w:pict>
      </w: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4" w:lineRule="exact" w:line="240"/>
      </w:pPr>
      <w:r>
        <w:rPr>
          <w:sz w:val="24"/>
          <w:szCs w:val="24"/>
        </w:rPr>
      </w:r>
    </w:p>
    <w:p>
      <w:pPr>
        <w:rPr>
          <w:rFonts w:cs="Arial Narrow" w:hAnsi="Arial Narrow" w:eastAsia="Arial Narrow" w:ascii="Arial Narrow"/>
          <w:sz w:val="28"/>
          <w:szCs w:val="28"/>
        </w:rPr>
        <w:jc w:val="left"/>
        <w:spacing w:before="31" w:lineRule="exact" w:line="300"/>
        <w:ind w:left="1474"/>
      </w:pPr>
      <w:r>
        <w:rPr>
          <w:rFonts w:cs="Arial Narrow" w:hAnsi="Arial Narrow" w:eastAsia="Arial Narrow" w:ascii="Arial Narrow"/>
          <w:b/>
          <w:color w:val="312F2E"/>
          <w:spacing w:val="-7"/>
          <w:w w:val="112"/>
          <w:position w:val="-1"/>
          <w:sz w:val="28"/>
          <w:szCs w:val="28"/>
        </w:rPr>
        <w:t>R</w:t>
      </w:r>
      <w:r>
        <w:rPr>
          <w:rFonts w:cs="Arial Narrow" w:hAnsi="Arial Narrow" w:eastAsia="Arial Narrow" w:ascii="Arial Narrow"/>
          <w:b/>
          <w:color w:val="312F2E"/>
          <w:spacing w:val="0"/>
          <w:w w:val="118"/>
          <w:position w:val="-1"/>
          <w:sz w:val="28"/>
          <w:szCs w:val="28"/>
        </w:rPr>
        <w:t>e</w:t>
      </w:r>
      <w:r>
        <w:rPr>
          <w:rFonts w:cs="Arial Narrow" w:hAnsi="Arial Narrow" w:eastAsia="Arial Narrow" w:ascii="Arial Narrow"/>
          <w:b/>
          <w:color w:val="312F2E"/>
          <w:spacing w:val="-7"/>
          <w:w w:val="118"/>
          <w:position w:val="-1"/>
          <w:sz w:val="28"/>
          <w:szCs w:val="28"/>
        </w:rPr>
        <w:t>c</w:t>
      </w:r>
      <w:r>
        <w:rPr>
          <w:rFonts w:cs="Arial Narrow" w:hAnsi="Arial Narrow" w:eastAsia="Arial Narrow" w:ascii="Arial Narrow"/>
          <w:b/>
          <w:color w:val="312F2E"/>
          <w:spacing w:val="0"/>
          <w:w w:val="121"/>
          <w:position w:val="-1"/>
          <w:sz w:val="28"/>
          <w:szCs w:val="28"/>
        </w:rPr>
        <w:t>ommendations</w:t>
      </w:r>
      <w:r>
        <w:rPr>
          <w:rFonts w:cs="Arial Narrow" w:hAnsi="Arial Narrow" w:eastAsia="Arial Narrow" w:ascii="Arial Narrow"/>
          <w:color w:val="000000"/>
          <w:spacing w:val="0"/>
          <w:w w:val="100"/>
          <w:position w:val="0"/>
          <w:sz w:val="28"/>
          <w:szCs w:val="2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9"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14"/>
          <w:szCs w:val="14"/>
        </w:rPr>
        <w:jc w:val="center"/>
        <w:spacing w:before="45"/>
        <w:ind w:left="614" w:right="954"/>
      </w:pPr>
      <w:r>
        <w:rPr>
          <w:rFonts w:cs="Arial Narrow" w:hAnsi="Arial Narrow" w:eastAsia="Arial Narrow" w:ascii="Arial Narrow"/>
          <w:i/>
          <w:spacing w:val="0"/>
          <w:w w:val="131"/>
          <w:sz w:val="14"/>
          <w:szCs w:val="14"/>
        </w:rPr>
        <w:t>“Marie</w:t>
      </w:r>
      <w:r>
        <w:rPr>
          <w:rFonts w:cs="Arial Narrow" w:hAnsi="Arial Narrow" w:eastAsia="Arial Narrow" w:ascii="Arial Narrow"/>
          <w:i/>
          <w:spacing w:val="-9"/>
          <w:w w:val="131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14"/>
          <w:szCs w:val="14"/>
        </w:rPr>
        <w:t>is</w:t>
      </w:r>
      <w:r>
        <w:rPr>
          <w:rFonts w:cs="Arial Narrow" w:hAnsi="Arial Narrow" w:eastAsia="Arial Narrow" w:ascii="Arial Narrow"/>
          <w:i/>
          <w:spacing w:val="17"/>
          <w:w w:val="100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14"/>
          <w:szCs w:val="14"/>
        </w:rPr>
        <w:t>a</w:t>
      </w:r>
      <w:r>
        <w:rPr>
          <w:rFonts w:cs="Arial Narrow" w:hAnsi="Arial Narrow" w:eastAsia="Arial Narrow" w:ascii="Arial Narrow"/>
          <w:i/>
          <w:spacing w:val="15"/>
          <w:w w:val="100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28"/>
          <w:sz w:val="14"/>
          <w:szCs w:val="14"/>
        </w:rPr>
        <w:t>very</w:t>
      </w:r>
      <w:r>
        <w:rPr>
          <w:rFonts w:cs="Arial Narrow" w:hAnsi="Arial Narrow" w:eastAsia="Arial Narrow" w:ascii="Arial Narrow"/>
          <w:i/>
          <w:spacing w:val="-17"/>
          <w:w w:val="128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28"/>
          <w:sz w:val="14"/>
          <w:szCs w:val="14"/>
        </w:rPr>
        <w:t>creative</w:t>
      </w:r>
      <w:r>
        <w:rPr>
          <w:rFonts w:cs="Arial Narrow" w:hAnsi="Arial Narrow" w:eastAsia="Arial Narrow" w:ascii="Arial Narrow"/>
          <w:i/>
          <w:spacing w:val="-12"/>
          <w:w w:val="128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28"/>
          <w:sz w:val="14"/>
          <w:szCs w:val="14"/>
        </w:rPr>
        <w:t>spirit</w:t>
      </w:r>
      <w:r>
        <w:rPr>
          <w:rFonts w:cs="Arial Narrow" w:hAnsi="Arial Narrow" w:eastAsia="Arial Narrow" w:ascii="Arial Narrow"/>
          <w:i/>
          <w:spacing w:val="9"/>
          <w:w w:val="128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14"/>
          <w:szCs w:val="14"/>
        </w:rPr>
        <w:t>-</w:t>
      </w:r>
      <w:r>
        <w:rPr>
          <w:rFonts w:cs="Arial Narrow" w:hAnsi="Arial Narrow" w:eastAsia="Arial Narrow" w:ascii="Arial Narrow"/>
          <w:i/>
          <w:spacing w:val="7"/>
          <w:w w:val="100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26"/>
          <w:sz w:val="14"/>
          <w:szCs w:val="14"/>
        </w:rPr>
        <w:t>and</w:t>
      </w:r>
      <w:r>
        <w:rPr>
          <w:rFonts w:cs="Arial Narrow" w:hAnsi="Arial Narrow" w:eastAsia="Arial Narrow" w:ascii="Arial Narrow"/>
          <w:i/>
          <w:spacing w:val="-13"/>
          <w:w w:val="126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26"/>
          <w:sz w:val="14"/>
          <w:szCs w:val="14"/>
        </w:rPr>
        <w:t>finds</w:t>
      </w:r>
      <w:r>
        <w:rPr>
          <w:rFonts w:cs="Arial Narrow" w:hAnsi="Arial Narrow" w:eastAsia="Arial Narrow" w:ascii="Arial Narrow"/>
          <w:i/>
          <w:spacing w:val="0"/>
          <w:w w:val="126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35"/>
          <w:sz w:val="14"/>
          <w:szCs w:val="14"/>
        </w:rPr>
        <w:t>that</w:t>
      </w:r>
      <w:r>
        <w:rPr>
          <w:rFonts w:cs="Arial Narrow" w:hAnsi="Arial Narrow" w:eastAsia="Arial Narrow" w:ascii="Arial Narrow"/>
          <w:i/>
          <w:spacing w:val="-1"/>
          <w:w w:val="135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35"/>
          <w:sz w:val="14"/>
          <w:szCs w:val="14"/>
        </w:rPr>
        <w:t>“twitc</w:t>
      </w:r>
      <w:r>
        <w:rPr>
          <w:rFonts w:cs="Arial Narrow" w:hAnsi="Arial Narrow" w:eastAsia="Arial Narrow" w:ascii="Arial Narrow"/>
          <w:i/>
          <w:spacing w:val="-8"/>
          <w:w w:val="135"/>
          <w:sz w:val="14"/>
          <w:szCs w:val="14"/>
        </w:rPr>
        <w:t>h</w:t>
      </w:r>
      <w:r>
        <w:rPr>
          <w:rFonts w:cs="Arial Narrow" w:hAnsi="Arial Narrow" w:eastAsia="Arial Narrow" w:ascii="Arial Narrow"/>
          <w:i/>
          <w:spacing w:val="0"/>
          <w:w w:val="135"/>
          <w:sz w:val="14"/>
          <w:szCs w:val="14"/>
        </w:rPr>
        <w:t>”</w:t>
      </w:r>
      <w:r>
        <w:rPr>
          <w:rFonts w:cs="Arial Narrow" w:hAnsi="Arial Narrow" w:eastAsia="Arial Narrow" w:ascii="Arial Narrow"/>
          <w:i/>
          <w:spacing w:val="23"/>
          <w:w w:val="135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35"/>
          <w:sz w:val="14"/>
          <w:szCs w:val="14"/>
        </w:rPr>
        <w:t>that</w:t>
      </w:r>
      <w:r>
        <w:rPr>
          <w:rFonts w:cs="Arial Narrow" w:hAnsi="Arial Narrow" w:eastAsia="Arial Narrow" w:ascii="Arial Narrow"/>
          <w:i/>
          <w:spacing w:val="-1"/>
          <w:w w:val="135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35"/>
          <w:sz w:val="14"/>
          <w:szCs w:val="14"/>
        </w:rPr>
        <w:t>the</w:t>
      </w:r>
      <w:r>
        <w:rPr>
          <w:rFonts w:cs="Arial Narrow" w:hAnsi="Arial Narrow" w:eastAsia="Arial Narrow" w:ascii="Arial Narrow"/>
          <w:i/>
          <w:spacing w:val="-18"/>
          <w:w w:val="135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35"/>
          <w:sz w:val="14"/>
          <w:szCs w:val="14"/>
        </w:rPr>
        <w:t>rest</w:t>
      </w:r>
      <w:r>
        <w:rPr>
          <w:rFonts w:cs="Arial Narrow" w:hAnsi="Arial Narrow" w:eastAsia="Arial Narrow" w:ascii="Arial Narrow"/>
          <w:i/>
          <w:spacing w:val="-24"/>
          <w:w w:val="135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35"/>
          <w:sz w:val="14"/>
          <w:szCs w:val="14"/>
        </w:rPr>
        <w:t>of</w:t>
      </w:r>
      <w:r>
        <w:rPr>
          <w:rFonts w:cs="Arial Narrow" w:hAnsi="Arial Narrow" w:eastAsia="Arial Narrow" w:ascii="Arial Narrow"/>
          <w:i/>
          <w:spacing w:val="-6"/>
          <w:w w:val="135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14"/>
          <w:szCs w:val="14"/>
        </w:rPr>
        <w:t>us</w:t>
      </w:r>
      <w:r>
        <w:rPr>
          <w:rFonts w:cs="Arial Narrow" w:hAnsi="Arial Narrow" w:eastAsia="Arial Narrow" w:ascii="Arial Narrow"/>
          <w:i/>
          <w:spacing w:val="20"/>
          <w:w w:val="100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17"/>
          <w:sz w:val="14"/>
          <w:szCs w:val="14"/>
        </w:rPr>
        <w:t>miss.</w:t>
      </w:r>
      <w:r>
        <w:rPr>
          <w:rFonts w:cs="Arial Narrow" w:hAnsi="Arial Narrow" w:eastAsia="Arial Narrow" w:ascii="Arial Narrow"/>
          <w:i/>
          <w:spacing w:val="-4"/>
          <w:w w:val="117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14"/>
          <w:szCs w:val="14"/>
        </w:rPr>
        <w:t>She</w:t>
      </w:r>
      <w:r>
        <w:rPr>
          <w:rFonts w:cs="Arial Narrow" w:hAnsi="Arial Narrow" w:eastAsia="Arial Narrow" w:ascii="Arial Narrow"/>
          <w:i/>
          <w:spacing w:val="21"/>
          <w:w w:val="100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14"/>
          <w:szCs w:val="14"/>
        </w:rPr>
        <w:t>is</w:t>
      </w:r>
      <w:r>
        <w:rPr>
          <w:rFonts w:cs="Arial Narrow" w:hAnsi="Arial Narrow" w:eastAsia="Arial Narrow" w:ascii="Arial Narrow"/>
          <w:i/>
          <w:spacing w:val="17"/>
          <w:w w:val="100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24"/>
          <w:sz w:val="14"/>
          <w:szCs w:val="14"/>
        </w:rPr>
        <w:t>very</w:t>
      </w:r>
      <w:r>
        <w:rPr>
          <w:rFonts w:cs="Arial Narrow" w:hAnsi="Arial Narrow" w:eastAsia="Arial Narrow" w:ascii="Arial Narrow"/>
          <w:i/>
          <w:spacing w:val="-7"/>
          <w:w w:val="124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24"/>
          <w:sz w:val="14"/>
          <w:szCs w:val="14"/>
        </w:rPr>
        <w:t>persistent</w:t>
      </w:r>
      <w:r>
        <w:rPr>
          <w:rFonts w:cs="Arial Narrow" w:hAnsi="Arial Narrow" w:eastAsia="Arial Narrow" w:ascii="Arial Narrow"/>
          <w:i/>
          <w:spacing w:val="8"/>
          <w:w w:val="124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24"/>
          <w:sz w:val="14"/>
          <w:szCs w:val="14"/>
        </w:rPr>
        <w:t>and</w:t>
      </w:r>
      <w:r>
        <w:rPr>
          <w:rFonts w:cs="Arial Narrow" w:hAnsi="Arial Narrow" w:eastAsia="Arial Narrow" w:ascii="Arial Narrow"/>
          <w:i/>
          <w:spacing w:val="-9"/>
          <w:w w:val="124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19"/>
          <w:sz w:val="14"/>
          <w:szCs w:val="14"/>
        </w:rPr>
        <w:t>does</w:t>
      </w:r>
      <w:r>
        <w:rPr>
          <w:rFonts w:cs="Arial Narrow" w:hAnsi="Arial Narrow" w:eastAsia="Arial Narrow" w:ascii="Arial Narrow"/>
          <w:i/>
          <w:spacing w:val="-6"/>
          <w:w w:val="119"/>
          <w:sz w:val="14"/>
          <w:szCs w:val="14"/>
        </w:rPr>
        <w:t>n</w:t>
      </w:r>
      <w:r>
        <w:rPr>
          <w:rFonts w:cs="Arial Narrow" w:hAnsi="Arial Narrow" w:eastAsia="Arial Narrow" w:ascii="Arial Narrow"/>
          <w:i/>
          <w:spacing w:val="0"/>
          <w:w w:val="159"/>
          <w:sz w:val="14"/>
          <w:szCs w:val="14"/>
        </w:rPr>
        <w:t>’t</w:t>
      </w:r>
      <w:r>
        <w:rPr>
          <w:rFonts w:cs="Arial Narrow" w:hAnsi="Arial Narrow" w:eastAsia="Arial Narrow" w:ascii="Arial Narrow"/>
          <w:i/>
          <w:spacing w:val="1"/>
          <w:w w:val="100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33"/>
          <w:sz w:val="14"/>
          <w:szCs w:val="14"/>
        </w:rPr>
        <w:t>rest</w:t>
      </w:r>
      <w:r>
        <w:rPr>
          <w:rFonts w:cs="Arial Narrow" w:hAnsi="Arial Narrow" w:eastAsia="Arial Narrow" w:ascii="Arial Narrow"/>
          <w:i/>
          <w:spacing w:val="-19"/>
          <w:w w:val="133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33"/>
          <w:sz w:val="14"/>
          <w:szCs w:val="14"/>
        </w:rPr>
        <w:t>until</w:t>
      </w:r>
      <w:r>
        <w:rPr>
          <w:rFonts w:cs="Arial Narrow" w:hAnsi="Arial Narrow" w:eastAsia="Arial Narrow" w:ascii="Arial Narrow"/>
          <w:i/>
          <w:spacing w:val="3"/>
          <w:w w:val="133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14"/>
          <w:szCs w:val="14"/>
        </w:rPr>
        <w:t>she</w:t>
      </w:r>
      <w:r>
        <w:rPr>
          <w:rFonts w:cs="Arial Narrow" w:hAnsi="Arial Narrow" w:eastAsia="Arial Narrow" w:ascii="Arial Narrow"/>
          <w:i/>
          <w:spacing w:val="29"/>
          <w:w w:val="100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14"/>
          <w:szCs w:val="14"/>
        </w:rPr>
        <w:t>is</w:t>
      </w:r>
      <w:r>
        <w:rPr>
          <w:rFonts w:cs="Arial Narrow" w:hAnsi="Arial Narrow" w:eastAsia="Arial Narrow" w:ascii="Arial Narrow"/>
          <w:i/>
          <w:spacing w:val="17"/>
          <w:w w:val="100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-3"/>
          <w:w w:val="128"/>
          <w:sz w:val="14"/>
          <w:szCs w:val="14"/>
        </w:rPr>
        <w:t>c</w:t>
      </w:r>
      <w:r>
        <w:rPr>
          <w:rFonts w:cs="Arial Narrow" w:hAnsi="Arial Narrow" w:eastAsia="Arial Narrow" w:ascii="Arial Narrow"/>
          <w:i/>
          <w:spacing w:val="0"/>
          <w:w w:val="128"/>
          <w:sz w:val="14"/>
          <w:szCs w:val="14"/>
        </w:rPr>
        <w:t>omp</w:t>
      </w:r>
      <w:r>
        <w:rPr>
          <w:rFonts w:cs="Arial Narrow" w:hAnsi="Arial Narrow" w:eastAsia="Arial Narrow" w:ascii="Arial Narrow"/>
          <w:i/>
          <w:spacing w:val="-1"/>
          <w:w w:val="128"/>
          <w:sz w:val="14"/>
          <w:szCs w:val="14"/>
        </w:rPr>
        <w:t>l</w:t>
      </w:r>
      <w:r>
        <w:rPr>
          <w:rFonts w:cs="Arial Narrow" w:hAnsi="Arial Narrow" w:eastAsia="Arial Narrow" w:ascii="Arial Narrow"/>
          <w:i/>
          <w:spacing w:val="0"/>
          <w:w w:val="128"/>
          <w:sz w:val="14"/>
          <w:szCs w:val="14"/>
        </w:rPr>
        <w:t>ete</w:t>
      </w:r>
      <w:r>
        <w:rPr>
          <w:rFonts w:cs="Arial Narrow" w:hAnsi="Arial Narrow" w:eastAsia="Arial Narrow" w:ascii="Arial Narrow"/>
          <w:i/>
          <w:spacing w:val="-1"/>
          <w:w w:val="128"/>
          <w:sz w:val="14"/>
          <w:szCs w:val="14"/>
        </w:rPr>
        <w:t>l</w:t>
      </w:r>
      <w:r>
        <w:rPr>
          <w:rFonts w:cs="Arial Narrow" w:hAnsi="Arial Narrow" w:eastAsia="Arial Narrow" w:ascii="Arial Narrow"/>
          <w:i/>
          <w:spacing w:val="0"/>
          <w:w w:val="128"/>
          <w:sz w:val="14"/>
          <w:szCs w:val="14"/>
        </w:rPr>
        <w:t>y</w:t>
      </w:r>
      <w:r>
        <w:rPr>
          <w:rFonts w:cs="Arial Narrow" w:hAnsi="Arial Narrow" w:eastAsia="Arial Narrow" w:ascii="Arial Narrow"/>
          <w:i/>
          <w:spacing w:val="-18"/>
          <w:w w:val="128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28"/>
          <w:sz w:val="14"/>
          <w:szCs w:val="14"/>
        </w:rPr>
        <w:t>satisfied</w:t>
      </w:r>
      <w:r>
        <w:rPr>
          <w:rFonts w:cs="Arial Narrow" w:hAnsi="Arial Narrow" w:eastAsia="Arial Narrow" w:ascii="Arial Narrow"/>
          <w:i/>
          <w:spacing w:val="-8"/>
          <w:w w:val="128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28"/>
          <w:sz w:val="14"/>
          <w:szCs w:val="14"/>
        </w:rPr>
        <w:t>with</w:t>
      </w:r>
      <w:r>
        <w:rPr>
          <w:rFonts w:cs="Arial Narrow" w:hAnsi="Arial Narrow" w:eastAsia="Arial Narrow" w:ascii="Arial Narrow"/>
          <w:i/>
          <w:spacing w:val="17"/>
          <w:w w:val="128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28"/>
          <w:sz w:val="14"/>
          <w:szCs w:val="14"/>
        </w:rPr>
        <w:t>her</w:t>
      </w:r>
      <w:r>
        <w:rPr>
          <w:rFonts w:cs="Arial Narrow" w:hAnsi="Arial Narrow" w:eastAsia="Arial Narrow" w:ascii="Arial Narrow"/>
          <w:i/>
          <w:spacing w:val="-13"/>
          <w:w w:val="128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34"/>
          <w:sz w:val="14"/>
          <w:szCs w:val="14"/>
        </w:rPr>
        <w:t>work</w:t>
      </w:r>
      <w:r>
        <w:rPr>
          <w:rFonts w:cs="Arial Narrow" w:hAnsi="Arial Narrow" w:eastAsia="Arial Narrow" w:ascii="Arial Narrow"/>
          <w:spacing w:val="0"/>
          <w:w w:val="100"/>
          <w:sz w:val="14"/>
          <w:szCs w:val="14"/>
        </w:rPr>
      </w:r>
    </w:p>
    <w:p>
      <w:pPr>
        <w:rPr>
          <w:rFonts w:cs="Arial Narrow" w:hAnsi="Arial Narrow" w:eastAsia="Arial Narrow" w:ascii="Arial Narrow"/>
          <w:sz w:val="14"/>
          <w:szCs w:val="14"/>
        </w:rPr>
        <w:jc w:val="center"/>
        <w:spacing w:before="59" w:lineRule="auto" w:line="328"/>
        <w:ind w:left="520" w:right="860"/>
      </w:pPr>
      <w:r>
        <w:rPr>
          <w:rFonts w:cs="Arial Narrow" w:hAnsi="Arial Narrow" w:eastAsia="Arial Narrow" w:ascii="Arial Narrow"/>
          <w:i/>
          <w:spacing w:val="0"/>
          <w:w w:val="100"/>
          <w:sz w:val="14"/>
          <w:szCs w:val="14"/>
        </w:rPr>
        <w:t>-</w:t>
      </w:r>
      <w:r>
        <w:rPr>
          <w:rFonts w:cs="Arial Narrow" w:hAnsi="Arial Narrow" w:eastAsia="Arial Narrow" w:ascii="Arial Narrow"/>
          <w:i/>
          <w:spacing w:val="7"/>
          <w:w w:val="100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30"/>
          <w:sz w:val="14"/>
          <w:szCs w:val="14"/>
        </w:rPr>
        <w:t>work</w:t>
      </w:r>
      <w:r>
        <w:rPr>
          <w:rFonts w:cs="Arial Narrow" w:hAnsi="Arial Narrow" w:eastAsia="Arial Narrow" w:ascii="Arial Narrow"/>
          <w:i/>
          <w:spacing w:val="1"/>
          <w:w w:val="130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30"/>
          <w:sz w:val="14"/>
          <w:szCs w:val="14"/>
        </w:rPr>
        <w:t>which</w:t>
      </w:r>
      <w:r>
        <w:rPr>
          <w:rFonts w:cs="Arial Narrow" w:hAnsi="Arial Narrow" w:eastAsia="Arial Narrow" w:ascii="Arial Narrow"/>
          <w:i/>
          <w:spacing w:val="-17"/>
          <w:w w:val="130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14"/>
          <w:szCs w:val="14"/>
        </w:rPr>
        <w:t>has</w:t>
      </w:r>
      <w:r>
        <w:rPr>
          <w:rFonts w:cs="Arial Narrow" w:hAnsi="Arial Narrow" w:eastAsia="Arial Narrow" w:ascii="Arial Narrow"/>
          <w:i/>
          <w:spacing w:val="0"/>
          <w:w w:val="100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1"/>
          <w:w w:val="100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27"/>
          <w:sz w:val="14"/>
          <w:szCs w:val="14"/>
        </w:rPr>
        <w:t>pr</w:t>
      </w:r>
      <w:r>
        <w:rPr>
          <w:rFonts w:cs="Arial Narrow" w:hAnsi="Arial Narrow" w:eastAsia="Arial Narrow" w:ascii="Arial Narrow"/>
          <w:i/>
          <w:spacing w:val="-1"/>
          <w:w w:val="127"/>
          <w:sz w:val="14"/>
          <w:szCs w:val="14"/>
        </w:rPr>
        <w:t>o</w:t>
      </w:r>
      <w:r>
        <w:rPr>
          <w:rFonts w:cs="Arial Narrow" w:hAnsi="Arial Narrow" w:eastAsia="Arial Narrow" w:ascii="Arial Narrow"/>
          <w:i/>
          <w:spacing w:val="0"/>
          <w:w w:val="127"/>
          <w:sz w:val="14"/>
          <w:szCs w:val="14"/>
        </w:rPr>
        <w:t>ven</w:t>
      </w:r>
      <w:r>
        <w:rPr>
          <w:rFonts w:cs="Arial Narrow" w:hAnsi="Arial Narrow" w:eastAsia="Arial Narrow" w:ascii="Arial Narrow"/>
          <w:i/>
          <w:spacing w:val="-19"/>
          <w:w w:val="127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27"/>
          <w:sz w:val="14"/>
          <w:szCs w:val="14"/>
        </w:rPr>
        <w:t>to</w:t>
      </w:r>
      <w:r>
        <w:rPr>
          <w:rFonts w:cs="Arial Narrow" w:hAnsi="Arial Narrow" w:eastAsia="Arial Narrow" w:ascii="Arial Narrow"/>
          <w:i/>
          <w:spacing w:val="5"/>
          <w:w w:val="127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14"/>
          <w:szCs w:val="14"/>
        </w:rPr>
        <w:t>be</w:t>
      </w:r>
      <w:r>
        <w:rPr>
          <w:rFonts w:cs="Arial Narrow" w:hAnsi="Arial Narrow" w:eastAsia="Arial Narrow" w:ascii="Arial Narrow"/>
          <w:i/>
          <w:spacing w:val="25"/>
          <w:w w:val="100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36"/>
          <w:sz w:val="14"/>
          <w:szCs w:val="14"/>
        </w:rPr>
        <w:t>brillian</w:t>
      </w:r>
      <w:r>
        <w:rPr>
          <w:rFonts w:cs="Arial Narrow" w:hAnsi="Arial Narrow" w:eastAsia="Arial Narrow" w:ascii="Arial Narrow"/>
          <w:i/>
          <w:spacing w:val="3"/>
          <w:w w:val="136"/>
          <w:sz w:val="14"/>
          <w:szCs w:val="14"/>
        </w:rPr>
        <w:t>t</w:t>
      </w:r>
      <w:r>
        <w:rPr>
          <w:rFonts w:cs="Arial Narrow" w:hAnsi="Arial Narrow" w:eastAsia="Arial Narrow" w:ascii="Arial Narrow"/>
          <w:i/>
          <w:spacing w:val="0"/>
          <w:w w:val="136"/>
          <w:sz w:val="14"/>
          <w:szCs w:val="14"/>
        </w:rPr>
        <w:t>.</w:t>
      </w:r>
      <w:r>
        <w:rPr>
          <w:rFonts w:cs="Arial Narrow" w:hAnsi="Arial Narrow" w:eastAsia="Arial Narrow" w:ascii="Arial Narrow"/>
          <w:i/>
          <w:spacing w:val="-7"/>
          <w:w w:val="136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14"/>
          <w:szCs w:val="14"/>
        </w:rPr>
        <w:t>She</w:t>
      </w:r>
      <w:r>
        <w:rPr>
          <w:rFonts w:cs="Arial Narrow" w:hAnsi="Arial Narrow" w:eastAsia="Arial Narrow" w:ascii="Arial Narrow"/>
          <w:i/>
          <w:spacing w:val="21"/>
          <w:w w:val="100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14"/>
          <w:szCs w:val="14"/>
        </w:rPr>
        <w:t>has</w:t>
      </w:r>
      <w:r>
        <w:rPr>
          <w:rFonts w:cs="Arial Narrow" w:hAnsi="Arial Narrow" w:eastAsia="Arial Narrow" w:ascii="Arial Narrow"/>
          <w:i/>
          <w:spacing w:val="0"/>
          <w:w w:val="100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1"/>
          <w:w w:val="100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28"/>
          <w:sz w:val="14"/>
          <w:szCs w:val="14"/>
        </w:rPr>
        <w:t>delivered</w:t>
      </w:r>
      <w:r>
        <w:rPr>
          <w:rFonts w:cs="Arial Narrow" w:hAnsi="Arial Narrow" w:eastAsia="Arial Narrow" w:ascii="Arial Narrow"/>
          <w:i/>
          <w:spacing w:val="-17"/>
          <w:w w:val="128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28"/>
          <w:sz w:val="14"/>
          <w:szCs w:val="14"/>
        </w:rPr>
        <w:t>inn</w:t>
      </w:r>
      <w:r>
        <w:rPr>
          <w:rFonts w:cs="Arial Narrow" w:hAnsi="Arial Narrow" w:eastAsia="Arial Narrow" w:ascii="Arial Narrow"/>
          <w:i/>
          <w:spacing w:val="-1"/>
          <w:w w:val="128"/>
          <w:sz w:val="14"/>
          <w:szCs w:val="14"/>
        </w:rPr>
        <w:t>o</w:t>
      </w:r>
      <w:r>
        <w:rPr>
          <w:rFonts w:cs="Arial Narrow" w:hAnsi="Arial Narrow" w:eastAsia="Arial Narrow" w:ascii="Arial Narrow"/>
          <w:i/>
          <w:spacing w:val="0"/>
          <w:w w:val="128"/>
          <w:sz w:val="14"/>
          <w:szCs w:val="14"/>
        </w:rPr>
        <w:t>vation,</w:t>
      </w:r>
      <w:r>
        <w:rPr>
          <w:rFonts w:cs="Arial Narrow" w:hAnsi="Arial Narrow" w:eastAsia="Arial Narrow" w:ascii="Arial Narrow"/>
          <w:i/>
          <w:spacing w:val="-9"/>
          <w:w w:val="128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28"/>
          <w:sz w:val="14"/>
          <w:szCs w:val="14"/>
        </w:rPr>
        <w:t>creativity</w:t>
      </w:r>
      <w:r>
        <w:rPr>
          <w:rFonts w:cs="Arial Narrow" w:hAnsi="Arial Narrow" w:eastAsia="Arial Narrow" w:ascii="Arial Narrow"/>
          <w:i/>
          <w:spacing w:val="10"/>
          <w:w w:val="128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28"/>
          <w:sz w:val="14"/>
          <w:szCs w:val="14"/>
        </w:rPr>
        <w:t>and</w:t>
      </w:r>
      <w:r>
        <w:rPr>
          <w:rFonts w:cs="Arial Narrow" w:hAnsi="Arial Narrow" w:eastAsia="Arial Narrow" w:ascii="Arial Narrow"/>
          <w:i/>
          <w:spacing w:val="-18"/>
          <w:w w:val="128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28"/>
          <w:sz w:val="14"/>
          <w:szCs w:val="14"/>
        </w:rPr>
        <w:t>new</w:t>
      </w:r>
      <w:r>
        <w:rPr>
          <w:rFonts w:cs="Arial Narrow" w:hAnsi="Arial Narrow" w:eastAsia="Arial Narrow" w:ascii="Arial Narrow"/>
          <w:i/>
          <w:spacing w:val="-12"/>
          <w:w w:val="128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28"/>
          <w:sz w:val="14"/>
          <w:szCs w:val="14"/>
        </w:rPr>
        <w:t>thinking</w:t>
      </w:r>
      <w:r>
        <w:rPr>
          <w:rFonts w:cs="Arial Narrow" w:hAnsi="Arial Narrow" w:eastAsia="Arial Narrow" w:ascii="Arial Narrow"/>
          <w:i/>
          <w:spacing w:val="12"/>
          <w:w w:val="128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28"/>
          <w:sz w:val="14"/>
          <w:szCs w:val="14"/>
        </w:rPr>
        <w:t>to</w:t>
      </w:r>
      <w:r>
        <w:rPr>
          <w:rFonts w:cs="Arial Narrow" w:hAnsi="Arial Narrow" w:eastAsia="Arial Narrow" w:ascii="Arial Narrow"/>
          <w:i/>
          <w:spacing w:val="4"/>
          <w:w w:val="128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14"/>
          <w:szCs w:val="14"/>
        </w:rPr>
        <w:t>a</w:t>
      </w:r>
      <w:r>
        <w:rPr>
          <w:rFonts w:cs="Arial Narrow" w:hAnsi="Arial Narrow" w:eastAsia="Arial Narrow" w:ascii="Arial Narrow"/>
          <w:i/>
          <w:spacing w:val="15"/>
          <w:w w:val="100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27"/>
          <w:sz w:val="14"/>
          <w:szCs w:val="14"/>
        </w:rPr>
        <w:t>number</w:t>
      </w:r>
      <w:r>
        <w:rPr>
          <w:rFonts w:cs="Arial Narrow" w:hAnsi="Arial Narrow" w:eastAsia="Arial Narrow" w:ascii="Arial Narrow"/>
          <w:i/>
          <w:spacing w:val="-19"/>
          <w:w w:val="127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27"/>
          <w:sz w:val="14"/>
          <w:szCs w:val="14"/>
        </w:rPr>
        <w:t>of</w:t>
      </w:r>
      <w:r>
        <w:rPr>
          <w:rFonts w:cs="Arial Narrow" w:hAnsi="Arial Narrow" w:eastAsia="Arial Narrow" w:ascii="Arial Narrow"/>
          <w:i/>
          <w:spacing w:val="4"/>
          <w:w w:val="127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27"/>
          <w:sz w:val="14"/>
          <w:szCs w:val="14"/>
        </w:rPr>
        <w:t>projec</w:t>
      </w:r>
      <w:r>
        <w:rPr>
          <w:rFonts w:cs="Arial Narrow" w:hAnsi="Arial Narrow" w:eastAsia="Arial Narrow" w:ascii="Arial Narrow"/>
          <w:i/>
          <w:spacing w:val="3"/>
          <w:w w:val="127"/>
          <w:sz w:val="14"/>
          <w:szCs w:val="14"/>
        </w:rPr>
        <w:t>t</w:t>
      </w:r>
      <w:r>
        <w:rPr>
          <w:rFonts w:cs="Arial Narrow" w:hAnsi="Arial Narrow" w:eastAsia="Arial Narrow" w:ascii="Arial Narrow"/>
          <w:i/>
          <w:spacing w:val="0"/>
          <w:w w:val="127"/>
          <w:sz w:val="14"/>
          <w:szCs w:val="14"/>
        </w:rPr>
        <w:t>s.</w:t>
      </w:r>
      <w:r>
        <w:rPr>
          <w:rFonts w:cs="Arial Narrow" w:hAnsi="Arial Narrow" w:eastAsia="Arial Narrow" w:ascii="Arial Narrow"/>
          <w:i/>
          <w:spacing w:val="-16"/>
          <w:w w:val="127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-2"/>
          <w:w w:val="120"/>
          <w:sz w:val="14"/>
          <w:szCs w:val="14"/>
        </w:rPr>
        <w:t>A</w:t>
      </w:r>
      <w:r>
        <w:rPr>
          <w:rFonts w:cs="Arial Narrow" w:hAnsi="Arial Narrow" w:eastAsia="Arial Narrow" w:ascii="Arial Narrow"/>
          <w:i/>
          <w:spacing w:val="-1"/>
          <w:w w:val="163"/>
          <w:sz w:val="14"/>
          <w:szCs w:val="14"/>
        </w:rPr>
        <w:t>l</w:t>
      </w:r>
      <w:r>
        <w:rPr>
          <w:rFonts w:cs="Arial Narrow" w:hAnsi="Arial Narrow" w:eastAsia="Arial Narrow" w:ascii="Arial Narrow"/>
          <w:i/>
          <w:spacing w:val="0"/>
          <w:w w:val="123"/>
          <w:sz w:val="14"/>
          <w:szCs w:val="14"/>
        </w:rPr>
        <w:t>ong</w:t>
      </w:r>
      <w:r>
        <w:rPr>
          <w:rFonts w:cs="Arial Narrow" w:hAnsi="Arial Narrow" w:eastAsia="Arial Narrow" w:ascii="Arial Narrow"/>
          <w:i/>
          <w:spacing w:val="1"/>
          <w:w w:val="100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32"/>
          <w:sz w:val="14"/>
          <w:szCs w:val="14"/>
        </w:rPr>
        <w:t>with</w:t>
      </w:r>
      <w:r>
        <w:rPr>
          <w:rFonts w:cs="Arial Narrow" w:hAnsi="Arial Narrow" w:eastAsia="Arial Narrow" w:ascii="Arial Narrow"/>
          <w:i/>
          <w:spacing w:val="7"/>
          <w:w w:val="132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32"/>
          <w:sz w:val="14"/>
          <w:szCs w:val="14"/>
        </w:rPr>
        <w:t>her</w:t>
      </w:r>
      <w:r>
        <w:rPr>
          <w:rFonts w:cs="Arial Narrow" w:hAnsi="Arial Narrow" w:eastAsia="Arial Narrow" w:ascii="Arial Narrow"/>
          <w:i/>
          <w:spacing w:val="-21"/>
          <w:w w:val="132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32"/>
          <w:sz w:val="14"/>
          <w:szCs w:val="14"/>
        </w:rPr>
        <w:t>creativity</w:t>
      </w:r>
      <w:r>
        <w:rPr>
          <w:rFonts w:cs="Arial Narrow" w:hAnsi="Arial Narrow" w:eastAsia="Arial Narrow" w:ascii="Arial Narrow"/>
          <w:i/>
          <w:spacing w:val="-9"/>
          <w:w w:val="132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14"/>
          <w:szCs w:val="14"/>
        </w:rPr>
        <w:t>-</w:t>
      </w:r>
      <w:r>
        <w:rPr>
          <w:rFonts w:cs="Arial Narrow" w:hAnsi="Arial Narrow" w:eastAsia="Arial Narrow" w:ascii="Arial Narrow"/>
          <w:i/>
          <w:spacing w:val="7"/>
          <w:w w:val="100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26"/>
          <w:sz w:val="14"/>
          <w:szCs w:val="14"/>
        </w:rPr>
        <w:t>and</w:t>
      </w:r>
      <w:r>
        <w:rPr>
          <w:rFonts w:cs="Arial Narrow" w:hAnsi="Arial Narrow" w:eastAsia="Arial Narrow" w:ascii="Arial Narrow"/>
          <w:i/>
          <w:spacing w:val="-13"/>
          <w:w w:val="126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26"/>
          <w:sz w:val="14"/>
          <w:szCs w:val="14"/>
        </w:rPr>
        <w:t>finding</w:t>
      </w:r>
      <w:r>
        <w:rPr>
          <w:rFonts w:cs="Arial Narrow" w:hAnsi="Arial Narrow" w:eastAsia="Arial Narrow" w:ascii="Arial Narrow"/>
          <w:i/>
          <w:spacing w:val="13"/>
          <w:w w:val="126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26"/>
          <w:sz w:val="14"/>
          <w:szCs w:val="14"/>
        </w:rPr>
        <w:t>new</w:t>
      </w:r>
      <w:r>
        <w:rPr>
          <w:rFonts w:cs="Arial Narrow" w:hAnsi="Arial Narrow" w:eastAsia="Arial Narrow" w:ascii="Arial Narrow"/>
          <w:i/>
          <w:spacing w:val="0"/>
          <w:w w:val="126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26"/>
          <w:sz w:val="14"/>
          <w:szCs w:val="14"/>
        </w:rPr>
        <w:t>routes</w:t>
      </w:r>
      <w:r>
        <w:rPr>
          <w:rFonts w:cs="Arial Narrow" w:hAnsi="Arial Narrow" w:eastAsia="Arial Narrow" w:ascii="Arial Narrow"/>
          <w:i/>
          <w:spacing w:val="-7"/>
          <w:w w:val="126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14"/>
          <w:szCs w:val="14"/>
        </w:rPr>
        <w:t>-</w:t>
      </w:r>
      <w:r>
        <w:rPr>
          <w:rFonts w:cs="Arial Narrow" w:hAnsi="Arial Narrow" w:eastAsia="Arial Narrow" w:ascii="Arial Narrow"/>
          <w:i/>
          <w:spacing w:val="7"/>
          <w:w w:val="100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14"/>
          <w:szCs w:val="14"/>
        </w:rPr>
        <w:t>she</w:t>
      </w:r>
      <w:r>
        <w:rPr>
          <w:rFonts w:cs="Arial Narrow" w:hAnsi="Arial Narrow" w:eastAsia="Arial Narrow" w:ascii="Arial Narrow"/>
          <w:i/>
          <w:spacing w:val="29"/>
          <w:w w:val="100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14"/>
          <w:szCs w:val="14"/>
        </w:rPr>
        <w:t>has</w:t>
      </w:r>
      <w:r>
        <w:rPr>
          <w:rFonts w:cs="Arial Narrow" w:hAnsi="Arial Narrow" w:eastAsia="Arial Narrow" w:ascii="Arial Narrow"/>
          <w:i/>
          <w:spacing w:val="0"/>
          <w:w w:val="100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1"/>
          <w:w w:val="100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14"/>
          <w:szCs w:val="14"/>
        </w:rPr>
        <w:t>a</w:t>
      </w:r>
      <w:r>
        <w:rPr>
          <w:rFonts w:cs="Arial Narrow" w:hAnsi="Arial Narrow" w:eastAsia="Arial Narrow" w:ascii="Arial Narrow"/>
          <w:i/>
          <w:spacing w:val="15"/>
          <w:w w:val="100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20"/>
          <w:sz w:val="14"/>
          <w:szCs w:val="14"/>
        </w:rPr>
        <w:t>business</w:t>
      </w:r>
      <w:r>
        <w:rPr>
          <w:rFonts w:cs="Arial Narrow" w:hAnsi="Arial Narrow" w:eastAsia="Arial Narrow" w:ascii="Arial Narrow"/>
          <w:i/>
          <w:spacing w:val="-19"/>
          <w:w w:val="120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20"/>
          <w:sz w:val="14"/>
          <w:szCs w:val="14"/>
        </w:rPr>
        <w:t>mind-set</w:t>
      </w:r>
      <w:r>
        <w:rPr>
          <w:rFonts w:cs="Arial Narrow" w:hAnsi="Arial Narrow" w:eastAsia="Arial Narrow" w:ascii="Arial Narrow"/>
          <w:i/>
          <w:spacing w:val="17"/>
          <w:w w:val="120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20"/>
          <w:sz w:val="14"/>
          <w:szCs w:val="14"/>
        </w:rPr>
        <w:t>which</w:t>
      </w:r>
      <w:r>
        <w:rPr>
          <w:rFonts w:cs="Arial Narrow" w:hAnsi="Arial Narrow" w:eastAsia="Arial Narrow" w:ascii="Arial Narrow"/>
          <w:i/>
          <w:spacing w:val="15"/>
          <w:w w:val="120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20"/>
          <w:sz w:val="14"/>
          <w:szCs w:val="14"/>
        </w:rPr>
        <w:t>ma</w:t>
      </w:r>
      <w:r>
        <w:rPr>
          <w:rFonts w:cs="Arial Narrow" w:hAnsi="Arial Narrow" w:eastAsia="Arial Narrow" w:ascii="Arial Narrow"/>
          <w:i/>
          <w:spacing w:val="-5"/>
          <w:w w:val="120"/>
          <w:sz w:val="14"/>
          <w:szCs w:val="14"/>
        </w:rPr>
        <w:t>k</w:t>
      </w:r>
      <w:r>
        <w:rPr>
          <w:rFonts w:cs="Arial Narrow" w:hAnsi="Arial Narrow" w:eastAsia="Arial Narrow" w:ascii="Arial Narrow"/>
          <w:i/>
          <w:spacing w:val="0"/>
          <w:w w:val="120"/>
          <w:sz w:val="14"/>
          <w:szCs w:val="14"/>
        </w:rPr>
        <w:t>es</w:t>
      </w:r>
      <w:r>
        <w:rPr>
          <w:rFonts w:cs="Arial Narrow" w:hAnsi="Arial Narrow" w:eastAsia="Arial Narrow" w:ascii="Arial Narrow"/>
          <w:i/>
          <w:spacing w:val="-4"/>
          <w:w w:val="120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14"/>
          <w:szCs w:val="14"/>
        </w:rPr>
        <w:t>a</w:t>
      </w:r>
      <w:r>
        <w:rPr>
          <w:rFonts w:cs="Arial Narrow" w:hAnsi="Arial Narrow" w:eastAsia="Arial Narrow" w:ascii="Arial Narrow"/>
          <w:i/>
          <w:spacing w:val="15"/>
          <w:w w:val="100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25"/>
          <w:sz w:val="14"/>
          <w:szCs w:val="14"/>
        </w:rPr>
        <w:t>perfect</w:t>
      </w:r>
      <w:r>
        <w:rPr>
          <w:rFonts w:cs="Arial Narrow" w:hAnsi="Arial Narrow" w:eastAsia="Arial Narrow" w:ascii="Arial Narrow"/>
          <w:i/>
          <w:spacing w:val="7"/>
          <w:w w:val="125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-2"/>
          <w:w w:val="125"/>
          <w:sz w:val="14"/>
          <w:szCs w:val="14"/>
        </w:rPr>
        <w:t>c</w:t>
      </w:r>
      <w:r>
        <w:rPr>
          <w:rFonts w:cs="Arial Narrow" w:hAnsi="Arial Narrow" w:eastAsia="Arial Narrow" w:ascii="Arial Narrow"/>
          <w:i/>
          <w:spacing w:val="0"/>
          <w:w w:val="125"/>
          <w:sz w:val="14"/>
          <w:szCs w:val="14"/>
        </w:rPr>
        <w:t>ombination.</w:t>
      </w:r>
      <w:r>
        <w:rPr>
          <w:rFonts w:cs="Arial Narrow" w:hAnsi="Arial Narrow" w:eastAsia="Arial Narrow" w:ascii="Arial Narrow"/>
          <w:i/>
          <w:spacing w:val="3"/>
          <w:w w:val="125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-2"/>
          <w:w w:val="125"/>
          <w:sz w:val="14"/>
          <w:szCs w:val="14"/>
        </w:rPr>
        <w:t>A</w:t>
      </w:r>
      <w:r>
        <w:rPr>
          <w:rFonts w:cs="Arial Narrow" w:hAnsi="Arial Narrow" w:eastAsia="Arial Narrow" w:ascii="Arial Narrow"/>
          <w:i/>
          <w:spacing w:val="0"/>
          <w:w w:val="125"/>
          <w:sz w:val="14"/>
          <w:szCs w:val="14"/>
        </w:rPr>
        <w:t>lso</w:t>
      </w:r>
      <w:r>
        <w:rPr>
          <w:rFonts w:cs="Arial Narrow" w:hAnsi="Arial Narrow" w:eastAsia="Arial Narrow" w:ascii="Arial Narrow"/>
          <w:i/>
          <w:spacing w:val="-13"/>
          <w:w w:val="125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14"/>
          <w:szCs w:val="14"/>
        </w:rPr>
        <w:t>she</w:t>
      </w:r>
      <w:r>
        <w:rPr>
          <w:rFonts w:cs="Arial Narrow" w:hAnsi="Arial Narrow" w:eastAsia="Arial Narrow" w:ascii="Arial Narrow"/>
          <w:i/>
          <w:spacing w:val="29"/>
          <w:w w:val="100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14"/>
          <w:szCs w:val="14"/>
        </w:rPr>
        <w:t>is</w:t>
      </w:r>
      <w:r>
        <w:rPr>
          <w:rFonts w:cs="Arial Narrow" w:hAnsi="Arial Narrow" w:eastAsia="Arial Narrow" w:ascii="Arial Narrow"/>
          <w:i/>
          <w:spacing w:val="17"/>
          <w:w w:val="100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14"/>
          <w:szCs w:val="14"/>
        </w:rPr>
        <w:t>an</w:t>
      </w:r>
      <w:r>
        <w:rPr>
          <w:rFonts w:cs="Arial Narrow" w:hAnsi="Arial Narrow" w:eastAsia="Arial Narrow" w:ascii="Arial Narrow"/>
          <w:i/>
          <w:spacing w:val="29"/>
          <w:w w:val="100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26"/>
          <w:sz w:val="14"/>
          <w:szCs w:val="14"/>
        </w:rPr>
        <w:t>ex</w:t>
      </w:r>
      <w:r>
        <w:rPr>
          <w:rFonts w:cs="Arial Narrow" w:hAnsi="Arial Narrow" w:eastAsia="Arial Narrow" w:ascii="Arial Narrow"/>
          <w:i/>
          <w:spacing w:val="-3"/>
          <w:w w:val="126"/>
          <w:sz w:val="14"/>
          <w:szCs w:val="14"/>
        </w:rPr>
        <w:t>c</w:t>
      </w:r>
      <w:r>
        <w:rPr>
          <w:rFonts w:cs="Arial Narrow" w:hAnsi="Arial Narrow" w:eastAsia="Arial Narrow" w:ascii="Arial Narrow"/>
          <w:i/>
          <w:spacing w:val="0"/>
          <w:w w:val="126"/>
          <w:sz w:val="14"/>
          <w:szCs w:val="14"/>
        </w:rPr>
        <w:t>el</w:t>
      </w:r>
      <w:r>
        <w:rPr>
          <w:rFonts w:cs="Arial Narrow" w:hAnsi="Arial Narrow" w:eastAsia="Arial Narrow" w:ascii="Arial Narrow"/>
          <w:i/>
          <w:spacing w:val="-1"/>
          <w:w w:val="126"/>
          <w:sz w:val="14"/>
          <w:szCs w:val="14"/>
        </w:rPr>
        <w:t>l</w:t>
      </w:r>
      <w:r>
        <w:rPr>
          <w:rFonts w:cs="Arial Narrow" w:hAnsi="Arial Narrow" w:eastAsia="Arial Narrow" w:ascii="Arial Narrow"/>
          <w:i/>
          <w:spacing w:val="0"/>
          <w:w w:val="126"/>
          <w:sz w:val="14"/>
          <w:szCs w:val="14"/>
        </w:rPr>
        <w:t>ent</w:t>
      </w:r>
      <w:r>
        <w:rPr>
          <w:rFonts w:cs="Arial Narrow" w:hAnsi="Arial Narrow" w:eastAsia="Arial Narrow" w:ascii="Arial Narrow"/>
          <w:i/>
          <w:spacing w:val="-7"/>
          <w:w w:val="126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26"/>
          <w:sz w:val="14"/>
          <w:szCs w:val="14"/>
        </w:rPr>
        <w:t>tea</w:t>
      </w:r>
      <w:r>
        <w:rPr>
          <w:rFonts w:cs="Arial Narrow" w:hAnsi="Arial Narrow" w:eastAsia="Arial Narrow" w:ascii="Arial Narrow"/>
          <w:i/>
          <w:spacing w:val="-1"/>
          <w:w w:val="126"/>
          <w:sz w:val="14"/>
          <w:szCs w:val="14"/>
        </w:rPr>
        <w:t>m</w:t>
      </w:r>
      <w:r>
        <w:rPr>
          <w:rFonts w:cs="Arial Narrow" w:hAnsi="Arial Narrow" w:eastAsia="Arial Narrow" w:ascii="Arial Narrow"/>
          <w:i/>
          <w:spacing w:val="0"/>
          <w:w w:val="126"/>
          <w:sz w:val="14"/>
          <w:szCs w:val="14"/>
        </w:rPr>
        <w:t>wor</w:t>
      </w:r>
      <w:r>
        <w:rPr>
          <w:rFonts w:cs="Arial Narrow" w:hAnsi="Arial Narrow" w:eastAsia="Arial Narrow" w:ascii="Arial Narrow"/>
          <w:i/>
          <w:spacing w:val="-5"/>
          <w:w w:val="126"/>
          <w:sz w:val="14"/>
          <w:szCs w:val="14"/>
        </w:rPr>
        <w:t>k</w:t>
      </w:r>
      <w:r>
        <w:rPr>
          <w:rFonts w:cs="Arial Narrow" w:hAnsi="Arial Narrow" w:eastAsia="Arial Narrow" w:ascii="Arial Narrow"/>
          <w:i/>
          <w:spacing w:val="0"/>
          <w:w w:val="126"/>
          <w:sz w:val="14"/>
          <w:szCs w:val="14"/>
        </w:rPr>
        <w:t>er</w:t>
      </w:r>
      <w:r>
        <w:rPr>
          <w:rFonts w:cs="Arial Narrow" w:hAnsi="Arial Narrow" w:eastAsia="Arial Narrow" w:ascii="Arial Narrow"/>
          <w:i/>
          <w:spacing w:val="16"/>
          <w:w w:val="126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26"/>
          <w:sz w:val="14"/>
          <w:szCs w:val="14"/>
        </w:rPr>
        <w:t>and</w:t>
      </w:r>
      <w:r>
        <w:rPr>
          <w:rFonts w:cs="Arial Narrow" w:hAnsi="Arial Narrow" w:eastAsia="Arial Narrow" w:ascii="Arial Narrow"/>
          <w:i/>
          <w:spacing w:val="-13"/>
          <w:w w:val="126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14"/>
          <w:szCs w:val="14"/>
        </w:rPr>
        <w:t>has</w:t>
      </w:r>
      <w:r>
        <w:rPr>
          <w:rFonts w:cs="Arial Narrow" w:hAnsi="Arial Narrow" w:eastAsia="Arial Narrow" w:ascii="Arial Narrow"/>
          <w:i/>
          <w:spacing w:val="0"/>
          <w:w w:val="100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1"/>
          <w:w w:val="100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19"/>
          <w:sz w:val="14"/>
          <w:szCs w:val="14"/>
        </w:rPr>
        <w:t>been</w:t>
      </w:r>
      <w:r>
        <w:rPr>
          <w:rFonts w:cs="Arial Narrow" w:hAnsi="Arial Narrow" w:eastAsia="Arial Narrow" w:ascii="Arial Narrow"/>
          <w:i/>
          <w:spacing w:val="-5"/>
          <w:w w:val="119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14"/>
          <w:szCs w:val="14"/>
        </w:rPr>
        <w:t>a</w:t>
      </w:r>
      <w:r>
        <w:rPr>
          <w:rFonts w:cs="Arial Narrow" w:hAnsi="Arial Narrow" w:eastAsia="Arial Narrow" w:ascii="Arial Narrow"/>
          <w:i/>
          <w:spacing w:val="15"/>
          <w:w w:val="100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33"/>
          <w:sz w:val="14"/>
          <w:szCs w:val="14"/>
        </w:rPr>
        <w:t>“moto</w:t>
      </w:r>
      <w:r>
        <w:rPr>
          <w:rFonts w:cs="Arial Narrow" w:hAnsi="Arial Narrow" w:eastAsia="Arial Narrow" w:ascii="Arial Narrow"/>
          <w:i/>
          <w:spacing w:val="3"/>
          <w:w w:val="133"/>
          <w:sz w:val="14"/>
          <w:szCs w:val="14"/>
        </w:rPr>
        <w:t>r</w:t>
      </w:r>
      <w:r>
        <w:rPr>
          <w:rFonts w:cs="Arial Narrow" w:hAnsi="Arial Narrow" w:eastAsia="Arial Narrow" w:ascii="Arial Narrow"/>
          <w:i/>
          <w:spacing w:val="0"/>
          <w:w w:val="133"/>
          <w:sz w:val="14"/>
          <w:szCs w:val="14"/>
        </w:rPr>
        <w:t>”</w:t>
      </w:r>
      <w:r>
        <w:rPr>
          <w:rFonts w:cs="Arial Narrow" w:hAnsi="Arial Narrow" w:eastAsia="Arial Narrow" w:ascii="Arial Narrow"/>
          <w:i/>
          <w:spacing w:val="9"/>
          <w:w w:val="133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33"/>
          <w:sz w:val="14"/>
          <w:szCs w:val="14"/>
        </w:rPr>
        <w:t>in</w:t>
      </w:r>
      <w:r>
        <w:rPr>
          <w:rFonts w:cs="Arial Narrow" w:hAnsi="Arial Narrow" w:eastAsia="Arial Narrow" w:ascii="Arial Narrow"/>
          <w:i/>
          <w:spacing w:val="-12"/>
          <w:w w:val="133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23"/>
          <w:sz w:val="14"/>
          <w:szCs w:val="14"/>
        </w:rPr>
        <w:t>seve</w:t>
      </w:r>
      <w:r>
        <w:rPr>
          <w:rFonts w:cs="Arial Narrow" w:hAnsi="Arial Narrow" w:eastAsia="Arial Narrow" w:ascii="Arial Narrow"/>
          <w:i/>
          <w:spacing w:val="-1"/>
          <w:w w:val="123"/>
          <w:sz w:val="14"/>
          <w:szCs w:val="14"/>
        </w:rPr>
        <w:t>r</w:t>
      </w:r>
      <w:r>
        <w:rPr>
          <w:rFonts w:cs="Arial Narrow" w:hAnsi="Arial Narrow" w:eastAsia="Arial Narrow" w:ascii="Arial Narrow"/>
          <w:i/>
          <w:spacing w:val="0"/>
          <w:w w:val="123"/>
          <w:sz w:val="14"/>
          <w:szCs w:val="14"/>
        </w:rPr>
        <w:t>al</w:t>
      </w:r>
      <w:r>
        <w:rPr>
          <w:rFonts w:cs="Arial Narrow" w:hAnsi="Arial Narrow" w:eastAsia="Arial Narrow" w:ascii="Arial Narrow"/>
          <w:i/>
          <w:spacing w:val="-8"/>
          <w:w w:val="123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23"/>
          <w:sz w:val="14"/>
          <w:szCs w:val="14"/>
        </w:rPr>
        <w:t>projec</w:t>
      </w:r>
      <w:r>
        <w:rPr>
          <w:rFonts w:cs="Arial Narrow" w:hAnsi="Arial Narrow" w:eastAsia="Arial Narrow" w:ascii="Arial Narrow"/>
          <w:i/>
          <w:spacing w:val="2"/>
          <w:w w:val="123"/>
          <w:sz w:val="14"/>
          <w:szCs w:val="14"/>
        </w:rPr>
        <w:t>t</w:t>
      </w:r>
      <w:r>
        <w:rPr>
          <w:rFonts w:cs="Arial Narrow" w:hAnsi="Arial Narrow" w:eastAsia="Arial Narrow" w:ascii="Arial Narrow"/>
          <w:i/>
          <w:spacing w:val="0"/>
          <w:w w:val="123"/>
          <w:sz w:val="14"/>
          <w:szCs w:val="14"/>
        </w:rPr>
        <w:t>s</w:t>
      </w:r>
      <w:r>
        <w:rPr>
          <w:rFonts w:cs="Arial Narrow" w:hAnsi="Arial Narrow" w:eastAsia="Arial Narrow" w:ascii="Arial Narrow"/>
          <w:i/>
          <w:spacing w:val="4"/>
          <w:w w:val="123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33"/>
          <w:sz w:val="14"/>
          <w:szCs w:val="14"/>
        </w:rPr>
        <w:t>that</w:t>
      </w:r>
      <w:r>
        <w:rPr>
          <w:rFonts w:cs="Arial Narrow" w:hAnsi="Arial Narrow" w:eastAsia="Arial Narrow" w:ascii="Arial Narrow"/>
          <w:i/>
          <w:spacing w:val="4"/>
          <w:w w:val="133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33"/>
          <w:sz w:val="14"/>
          <w:szCs w:val="14"/>
        </w:rPr>
        <w:t>wou</w:t>
      </w:r>
      <w:r>
        <w:rPr>
          <w:rFonts w:cs="Arial Narrow" w:hAnsi="Arial Narrow" w:eastAsia="Arial Narrow" w:ascii="Arial Narrow"/>
          <w:i/>
          <w:spacing w:val="-3"/>
          <w:w w:val="133"/>
          <w:sz w:val="14"/>
          <w:szCs w:val="14"/>
        </w:rPr>
        <w:t>l</w:t>
      </w:r>
      <w:r>
        <w:rPr>
          <w:rFonts w:cs="Arial Narrow" w:hAnsi="Arial Narrow" w:eastAsia="Arial Narrow" w:ascii="Arial Narrow"/>
          <w:i/>
          <w:spacing w:val="0"/>
          <w:w w:val="133"/>
          <w:sz w:val="14"/>
          <w:szCs w:val="14"/>
        </w:rPr>
        <w:t>d</w:t>
      </w:r>
      <w:r>
        <w:rPr>
          <w:rFonts w:cs="Arial Narrow" w:hAnsi="Arial Narrow" w:eastAsia="Arial Narrow" w:ascii="Arial Narrow"/>
          <w:i/>
          <w:spacing w:val="-16"/>
          <w:w w:val="133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33"/>
          <w:sz w:val="14"/>
          <w:szCs w:val="14"/>
        </w:rPr>
        <w:t>not</w:t>
      </w:r>
      <w:r>
        <w:rPr>
          <w:rFonts w:cs="Arial Narrow" w:hAnsi="Arial Narrow" w:eastAsia="Arial Narrow" w:ascii="Arial Narrow"/>
          <w:i/>
          <w:spacing w:val="0"/>
          <w:w w:val="133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20"/>
          <w:sz w:val="14"/>
          <w:szCs w:val="14"/>
        </w:rPr>
        <w:t>have</w:t>
      </w:r>
      <w:r>
        <w:rPr>
          <w:rFonts w:cs="Arial Narrow" w:hAnsi="Arial Narrow" w:eastAsia="Arial Narrow" w:ascii="Arial Narrow"/>
          <w:i/>
          <w:spacing w:val="-3"/>
          <w:w w:val="120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20"/>
          <w:sz w:val="14"/>
          <w:szCs w:val="14"/>
        </w:rPr>
        <w:t>been</w:t>
      </w:r>
      <w:r>
        <w:rPr>
          <w:rFonts w:cs="Arial Narrow" w:hAnsi="Arial Narrow" w:eastAsia="Arial Narrow" w:ascii="Arial Narrow"/>
          <w:i/>
          <w:spacing w:val="-8"/>
          <w:w w:val="120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14"/>
          <w:szCs w:val="14"/>
        </w:rPr>
        <w:t>a</w:t>
      </w:r>
      <w:r>
        <w:rPr>
          <w:rFonts w:cs="Arial Narrow" w:hAnsi="Arial Narrow" w:eastAsia="Arial Narrow" w:ascii="Arial Narrow"/>
          <w:i/>
          <w:spacing w:val="15"/>
          <w:w w:val="100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11"/>
          <w:sz w:val="14"/>
          <w:szCs w:val="14"/>
        </w:rPr>
        <w:t>su</w:t>
      </w:r>
      <w:r>
        <w:rPr>
          <w:rFonts w:cs="Arial Narrow" w:hAnsi="Arial Narrow" w:eastAsia="Arial Narrow" w:ascii="Arial Narrow"/>
          <w:i/>
          <w:spacing w:val="-2"/>
          <w:w w:val="111"/>
          <w:sz w:val="14"/>
          <w:szCs w:val="14"/>
        </w:rPr>
        <w:t>c</w:t>
      </w:r>
      <w:r>
        <w:rPr>
          <w:rFonts w:cs="Arial Narrow" w:hAnsi="Arial Narrow" w:eastAsia="Arial Narrow" w:ascii="Arial Narrow"/>
          <w:i/>
          <w:spacing w:val="-2"/>
          <w:w w:val="111"/>
          <w:sz w:val="14"/>
          <w:szCs w:val="14"/>
        </w:rPr>
        <w:t>c</w:t>
      </w:r>
      <w:r>
        <w:rPr>
          <w:rFonts w:cs="Arial Narrow" w:hAnsi="Arial Narrow" w:eastAsia="Arial Narrow" w:ascii="Arial Narrow"/>
          <w:i/>
          <w:spacing w:val="0"/>
          <w:w w:val="111"/>
          <w:sz w:val="14"/>
          <w:szCs w:val="14"/>
        </w:rPr>
        <w:t>ess</w:t>
      </w:r>
      <w:r>
        <w:rPr>
          <w:rFonts w:cs="Arial Narrow" w:hAnsi="Arial Narrow" w:eastAsia="Arial Narrow" w:ascii="Arial Narrow"/>
          <w:i/>
          <w:spacing w:val="0"/>
          <w:w w:val="111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30"/>
          <w:sz w:val="14"/>
          <w:szCs w:val="14"/>
        </w:rPr>
        <w:t>without</w:t>
      </w:r>
      <w:r>
        <w:rPr>
          <w:rFonts w:cs="Arial Narrow" w:hAnsi="Arial Narrow" w:eastAsia="Arial Narrow" w:ascii="Arial Narrow"/>
          <w:i/>
          <w:spacing w:val="17"/>
          <w:w w:val="130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30"/>
          <w:sz w:val="14"/>
          <w:szCs w:val="14"/>
        </w:rPr>
        <w:t>he</w:t>
      </w:r>
      <w:r>
        <w:rPr>
          <w:rFonts w:cs="Arial Narrow" w:hAnsi="Arial Narrow" w:eastAsia="Arial Narrow" w:ascii="Arial Narrow"/>
          <w:i/>
          <w:spacing w:val="-9"/>
          <w:w w:val="130"/>
          <w:sz w:val="14"/>
          <w:szCs w:val="14"/>
        </w:rPr>
        <w:t>r</w:t>
      </w:r>
      <w:r>
        <w:rPr>
          <w:rFonts w:cs="Arial Narrow" w:hAnsi="Arial Narrow" w:eastAsia="Arial Narrow" w:ascii="Arial Narrow"/>
          <w:i/>
          <w:spacing w:val="0"/>
          <w:w w:val="130"/>
          <w:sz w:val="14"/>
          <w:szCs w:val="14"/>
        </w:rPr>
        <w:t>.</w:t>
      </w:r>
      <w:r>
        <w:rPr>
          <w:rFonts w:cs="Arial Narrow" w:hAnsi="Arial Narrow" w:eastAsia="Arial Narrow" w:ascii="Arial Narrow"/>
          <w:i/>
          <w:spacing w:val="-19"/>
          <w:w w:val="130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14"/>
          <w:szCs w:val="14"/>
        </w:rPr>
        <w:t>I</w:t>
      </w:r>
      <w:r>
        <w:rPr>
          <w:rFonts w:cs="Arial Narrow" w:hAnsi="Arial Narrow" w:eastAsia="Arial Narrow" w:ascii="Arial Narrow"/>
          <w:i/>
          <w:spacing w:val="9"/>
          <w:w w:val="100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24"/>
          <w:sz w:val="14"/>
          <w:szCs w:val="14"/>
        </w:rPr>
        <w:t>warm</w:t>
      </w:r>
      <w:r>
        <w:rPr>
          <w:rFonts w:cs="Arial Narrow" w:hAnsi="Arial Narrow" w:eastAsia="Arial Narrow" w:ascii="Arial Narrow"/>
          <w:i/>
          <w:spacing w:val="-1"/>
          <w:w w:val="124"/>
          <w:sz w:val="14"/>
          <w:szCs w:val="14"/>
        </w:rPr>
        <w:t>l</w:t>
      </w:r>
      <w:r>
        <w:rPr>
          <w:rFonts w:cs="Arial Narrow" w:hAnsi="Arial Narrow" w:eastAsia="Arial Narrow" w:ascii="Arial Narrow"/>
          <w:i/>
          <w:spacing w:val="0"/>
          <w:w w:val="124"/>
          <w:sz w:val="14"/>
          <w:szCs w:val="14"/>
        </w:rPr>
        <w:t>y</w:t>
      </w:r>
      <w:r>
        <w:rPr>
          <w:rFonts w:cs="Arial Narrow" w:hAnsi="Arial Narrow" w:eastAsia="Arial Narrow" w:ascii="Arial Narrow"/>
          <w:i/>
          <w:spacing w:val="19"/>
          <w:w w:val="124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24"/>
          <w:sz w:val="14"/>
          <w:szCs w:val="14"/>
        </w:rPr>
        <w:t>re</w:t>
      </w:r>
      <w:r>
        <w:rPr>
          <w:rFonts w:cs="Arial Narrow" w:hAnsi="Arial Narrow" w:eastAsia="Arial Narrow" w:ascii="Arial Narrow"/>
          <w:i/>
          <w:spacing w:val="-2"/>
          <w:w w:val="124"/>
          <w:sz w:val="14"/>
          <w:szCs w:val="14"/>
        </w:rPr>
        <w:t>c</w:t>
      </w:r>
      <w:r>
        <w:rPr>
          <w:rFonts w:cs="Arial Narrow" w:hAnsi="Arial Narrow" w:eastAsia="Arial Narrow" w:ascii="Arial Narrow"/>
          <w:i/>
          <w:spacing w:val="0"/>
          <w:w w:val="124"/>
          <w:sz w:val="14"/>
          <w:szCs w:val="14"/>
        </w:rPr>
        <w:t>ommend</w:t>
      </w:r>
      <w:r>
        <w:rPr>
          <w:rFonts w:cs="Arial Narrow" w:hAnsi="Arial Narrow" w:eastAsia="Arial Narrow" w:ascii="Arial Narrow"/>
          <w:i/>
          <w:spacing w:val="-20"/>
          <w:w w:val="124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24"/>
          <w:sz w:val="14"/>
          <w:szCs w:val="14"/>
        </w:rPr>
        <w:t>Marie</w:t>
      </w:r>
      <w:r>
        <w:rPr>
          <w:rFonts w:cs="Arial Narrow" w:hAnsi="Arial Narrow" w:eastAsia="Arial Narrow" w:ascii="Arial Narrow"/>
          <w:i/>
          <w:spacing w:val="2"/>
          <w:w w:val="124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24"/>
          <w:sz w:val="14"/>
          <w:szCs w:val="14"/>
        </w:rPr>
        <w:t>to</w:t>
      </w:r>
      <w:r>
        <w:rPr>
          <w:rFonts w:cs="Arial Narrow" w:hAnsi="Arial Narrow" w:eastAsia="Arial Narrow" w:ascii="Arial Narrow"/>
          <w:i/>
          <w:spacing w:val="9"/>
          <w:w w:val="124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24"/>
          <w:sz w:val="14"/>
          <w:szCs w:val="14"/>
        </w:rPr>
        <w:t>a</w:t>
      </w:r>
      <w:r>
        <w:rPr>
          <w:rFonts w:cs="Arial Narrow" w:hAnsi="Arial Narrow" w:eastAsia="Arial Narrow" w:ascii="Arial Narrow"/>
          <w:i/>
          <w:spacing w:val="-1"/>
          <w:w w:val="124"/>
          <w:sz w:val="14"/>
          <w:szCs w:val="14"/>
        </w:rPr>
        <w:t>n</w:t>
      </w:r>
      <w:r>
        <w:rPr>
          <w:rFonts w:cs="Arial Narrow" w:hAnsi="Arial Narrow" w:eastAsia="Arial Narrow" w:ascii="Arial Narrow"/>
          <w:i/>
          <w:spacing w:val="0"/>
          <w:w w:val="124"/>
          <w:sz w:val="14"/>
          <w:szCs w:val="14"/>
        </w:rPr>
        <w:t>y</w:t>
      </w:r>
      <w:r>
        <w:rPr>
          <w:rFonts w:cs="Arial Narrow" w:hAnsi="Arial Narrow" w:eastAsia="Arial Narrow" w:ascii="Arial Narrow"/>
          <w:i/>
          <w:spacing w:val="-11"/>
          <w:w w:val="124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-2"/>
          <w:w w:val="124"/>
          <w:sz w:val="14"/>
          <w:szCs w:val="14"/>
        </w:rPr>
        <w:t>c</w:t>
      </w:r>
      <w:r>
        <w:rPr>
          <w:rFonts w:cs="Arial Narrow" w:hAnsi="Arial Narrow" w:eastAsia="Arial Narrow" w:ascii="Arial Narrow"/>
          <w:i/>
          <w:spacing w:val="0"/>
          <w:w w:val="124"/>
          <w:sz w:val="14"/>
          <w:szCs w:val="14"/>
        </w:rPr>
        <w:t>ompa</w:t>
      </w:r>
      <w:r>
        <w:rPr>
          <w:rFonts w:cs="Arial Narrow" w:hAnsi="Arial Narrow" w:eastAsia="Arial Narrow" w:ascii="Arial Narrow"/>
          <w:i/>
          <w:spacing w:val="-1"/>
          <w:w w:val="124"/>
          <w:sz w:val="14"/>
          <w:szCs w:val="14"/>
        </w:rPr>
        <w:t>n</w:t>
      </w:r>
      <w:r>
        <w:rPr>
          <w:rFonts w:cs="Arial Narrow" w:hAnsi="Arial Narrow" w:eastAsia="Arial Narrow" w:ascii="Arial Narrow"/>
          <w:i/>
          <w:spacing w:val="0"/>
          <w:w w:val="124"/>
          <w:sz w:val="14"/>
          <w:szCs w:val="14"/>
        </w:rPr>
        <w:t>y/project</w:t>
      </w:r>
      <w:r>
        <w:rPr>
          <w:rFonts w:cs="Arial Narrow" w:hAnsi="Arial Narrow" w:eastAsia="Arial Narrow" w:ascii="Arial Narrow"/>
          <w:i/>
          <w:spacing w:val="13"/>
          <w:w w:val="124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24"/>
          <w:sz w:val="14"/>
          <w:szCs w:val="14"/>
        </w:rPr>
        <w:t>that</w:t>
      </w:r>
      <w:r>
        <w:rPr>
          <w:rFonts w:cs="Arial Narrow" w:hAnsi="Arial Narrow" w:eastAsia="Arial Narrow" w:ascii="Arial Narrow"/>
          <w:i/>
          <w:spacing w:val="24"/>
          <w:w w:val="124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14"/>
          <w:szCs w:val="14"/>
        </w:rPr>
        <w:t>has</w:t>
      </w:r>
      <w:r>
        <w:rPr>
          <w:rFonts w:cs="Arial Narrow" w:hAnsi="Arial Narrow" w:eastAsia="Arial Narrow" w:ascii="Arial Narrow"/>
          <w:i/>
          <w:spacing w:val="0"/>
          <w:w w:val="100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1"/>
          <w:w w:val="100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27"/>
          <w:sz w:val="14"/>
          <w:szCs w:val="14"/>
        </w:rPr>
        <w:t>the</w:t>
      </w:r>
      <w:r>
        <w:rPr>
          <w:rFonts w:cs="Arial Narrow" w:hAnsi="Arial Narrow" w:eastAsia="Arial Narrow" w:ascii="Arial Narrow"/>
          <w:i/>
          <w:spacing w:val="-3"/>
          <w:w w:val="127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27"/>
          <w:sz w:val="14"/>
          <w:szCs w:val="14"/>
        </w:rPr>
        <w:t>benefit</w:t>
      </w:r>
      <w:r>
        <w:rPr>
          <w:rFonts w:cs="Arial Narrow" w:hAnsi="Arial Narrow" w:eastAsia="Arial Narrow" w:ascii="Arial Narrow"/>
          <w:i/>
          <w:spacing w:val="6"/>
          <w:w w:val="127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27"/>
          <w:sz w:val="14"/>
          <w:szCs w:val="14"/>
        </w:rPr>
        <w:t>of</w:t>
      </w:r>
      <w:r>
        <w:rPr>
          <w:rFonts w:cs="Arial Narrow" w:hAnsi="Arial Narrow" w:eastAsia="Arial Narrow" w:ascii="Arial Narrow"/>
          <w:i/>
          <w:spacing w:val="4"/>
          <w:w w:val="127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27"/>
          <w:sz w:val="14"/>
          <w:szCs w:val="14"/>
        </w:rPr>
        <w:t>emp</w:t>
      </w:r>
      <w:r>
        <w:rPr>
          <w:rFonts w:cs="Arial Narrow" w:hAnsi="Arial Narrow" w:eastAsia="Arial Narrow" w:ascii="Arial Narrow"/>
          <w:i/>
          <w:spacing w:val="-1"/>
          <w:w w:val="127"/>
          <w:sz w:val="14"/>
          <w:szCs w:val="14"/>
        </w:rPr>
        <w:t>l</w:t>
      </w:r>
      <w:r>
        <w:rPr>
          <w:rFonts w:cs="Arial Narrow" w:hAnsi="Arial Narrow" w:eastAsia="Arial Narrow" w:ascii="Arial Narrow"/>
          <w:i/>
          <w:spacing w:val="-1"/>
          <w:w w:val="127"/>
          <w:sz w:val="14"/>
          <w:szCs w:val="14"/>
        </w:rPr>
        <w:t>o</w:t>
      </w:r>
      <w:r>
        <w:rPr>
          <w:rFonts w:cs="Arial Narrow" w:hAnsi="Arial Narrow" w:eastAsia="Arial Narrow" w:ascii="Arial Narrow"/>
          <w:i/>
          <w:spacing w:val="0"/>
          <w:w w:val="127"/>
          <w:sz w:val="14"/>
          <w:szCs w:val="14"/>
        </w:rPr>
        <w:t>ying</w:t>
      </w:r>
      <w:r>
        <w:rPr>
          <w:rFonts w:cs="Arial Narrow" w:hAnsi="Arial Narrow" w:eastAsia="Arial Narrow" w:ascii="Arial Narrow"/>
          <w:i/>
          <w:spacing w:val="-17"/>
          <w:w w:val="127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25"/>
          <w:sz w:val="14"/>
          <w:szCs w:val="14"/>
        </w:rPr>
        <w:t>he</w:t>
      </w:r>
      <w:r>
        <w:rPr>
          <w:rFonts w:cs="Arial Narrow" w:hAnsi="Arial Narrow" w:eastAsia="Arial Narrow" w:ascii="Arial Narrow"/>
          <w:i/>
          <w:spacing w:val="-7"/>
          <w:w w:val="125"/>
          <w:sz w:val="14"/>
          <w:szCs w:val="14"/>
        </w:rPr>
        <w:t>r</w:t>
      </w:r>
      <w:r>
        <w:rPr>
          <w:rFonts w:cs="Arial Narrow" w:hAnsi="Arial Narrow" w:eastAsia="Arial Narrow" w:ascii="Arial Narrow"/>
          <w:i/>
          <w:spacing w:val="0"/>
          <w:w w:val="143"/>
          <w:sz w:val="14"/>
          <w:szCs w:val="14"/>
        </w:rPr>
        <w:t>.”</w:t>
      </w:r>
      <w:r>
        <w:rPr>
          <w:rFonts w:cs="Arial Narrow" w:hAnsi="Arial Narrow" w:eastAsia="Arial Narrow" w:ascii="Arial Narrow"/>
          <w:spacing w:val="0"/>
          <w:w w:val="100"/>
          <w:sz w:val="14"/>
          <w:szCs w:val="14"/>
        </w:rPr>
      </w:r>
    </w:p>
    <w:p>
      <w:pPr>
        <w:rPr>
          <w:rFonts w:cs="Arial Narrow" w:hAnsi="Arial Narrow" w:eastAsia="Arial Narrow" w:ascii="Arial Narrow"/>
          <w:sz w:val="14"/>
          <w:szCs w:val="14"/>
        </w:rPr>
        <w:jc w:val="center"/>
        <w:ind w:left="3601" w:right="3941"/>
        <w:sectPr>
          <w:type w:val="continuous"/>
          <w:pgSz w:w="11920" w:h="16840"/>
          <w:pgMar w:top="2960" w:bottom="0" w:left="0" w:right="0"/>
        </w:sectPr>
      </w:pPr>
      <w:r>
        <w:rPr>
          <w:rFonts w:cs="Arial Narrow" w:hAnsi="Arial Narrow" w:eastAsia="Arial Narrow" w:ascii="Arial Narrow"/>
          <w:spacing w:val="0"/>
          <w:w w:val="117"/>
          <w:sz w:val="14"/>
          <w:szCs w:val="14"/>
        </w:rPr>
        <w:t>Yvonne</w:t>
      </w:r>
      <w:r>
        <w:rPr>
          <w:rFonts w:cs="Arial Narrow" w:hAnsi="Arial Narrow" w:eastAsia="Arial Narrow" w:ascii="Arial Narrow"/>
          <w:spacing w:val="2"/>
          <w:w w:val="117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17"/>
          <w:sz w:val="14"/>
          <w:szCs w:val="14"/>
        </w:rPr>
        <w:t>Lörstad,</w:t>
      </w:r>
      <w:r>
        <w:rPr>
          <w:rFonts w:cs="Arial Narrow" w:hAnsi="Arial Narrow" w:eastAsia="Arial Narrow" w:ascii="Arial Narrow"/>
          <w:spacing w:val="11"/>
          <w:w w:val="117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17"/>
          <w:sz w:val="14"/>
          <w:szCs w:val="14"/>
        </w:rPr>
        <w:t>Business</w:t>
      </w:r>
      <w:r>
        <w:rPr>
          <w:rFonts w:cs="Arial Narrow" w:hAnsi="Arial Narrow" w:eastAsia="Arial Narrow" w:ascii="Arial Narrow"/>
          <w:spacing w:val="-15"/>
          <w:w w:val="117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17"/>
          <w:sz w:val="14"/>
          <w:szCs w:val="14"/>
        </w:rPr>
        <w:t>Manage</w:t>
      </w:r>
      <w:r>
        <w:rPr>
          <w:rFonts w:cs="Arial Narrow" w:hAnsi="Arial Narrow" w:eastAsia="Arial Narrow" w:ascii="Arial Narrow"/>
          <w:spacing w:val="-7"/>
          <w:w w:val="117"/>
          <w:sz w:val="14"/>
          <w:szCs w:val="14"/>
        </w:rPr>
        <w:t>r</w:t>
      </w:r>
      <w:r>
        <w:rPr>
          <w:rFonts w:cs="Arial Narrow" w:hAnsi="Arial Narrow" w:eastAsia="Arial Narrow" w:ascii="Arial Narrow"/>
          <w:spacing w:val="0"/>
          <w:w w:val="117"/>
          <w:sz w:val="14"/>
          <w:szCs w:val="14"/>
        </w:rPr>
        <w:t>,</w:t>
      </w:r>
      <w:r>
        <w:rPr>
          <w:rFonts w:cs="Arial Narrow" w:hAnsi="Arial Narrow" w:eastAsia="Arial Narrow" w:ascii="Arial Narrow"/>
          <w:spacing w:val="15"/>
          <w:w w:val="117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17"/>
          <w:sz w:val="14"/>
          <w:szCs w:val="14"/>
        </w:rPr>
        <w:t>IBM,</w:t>
      </w:r>
      <w:r>
        <w:rPr>
          <w:rFonts w:cs="Arial Narrow" w:hAnsi="Arial Narrow" w:eastAsia="Arial Narrow" w:ascii="Arial Narrow"/>
          <w:spacing w:val="-3"/>
          <w:w w:val="117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17"/>
          <w:sz w:val="14"/>
          <w:szCs w:val="14"/>
        </w:rPr>
        <w:t>Business</w:t>
      </w:r>
      <w:r>
        <w:rPr>
          <w:rFonts w:cs="Arial Narrow" w:hAnsi="Arial Narrow" w:eastAsia="Arial Narrow" w:ascii="Arial Narrow"/>
          <w:spacing w:val="-15"/>
          <w:w w:val="117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17"/>
          <w:sz w:val="14"/>
          <w:szCs w:val="14"/>
        </w:rPr>
        <w:t>Consulting</w:t>
      </w:r>
      <w:r>
        <w:rPr>
          <w:rFonts w:cs="Arial Narrow" w:hAnsi="Arial Narrow" w:eastAsia="Arial Narrow" w:ascii="Arial Narrow"/>
          <w:spacing w:val="27"/>
          <w:w w:val="117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12"/>
          <w:sz w:val="14"/>
          <w:szCs w:val="14"/>
        </w:rPr>
        <w:t>Se</w:t>
      </w:r>
      <w:r>
        <w:rPr>
          <w:rFonts w:cs="Arial Narrow" w:hAnsi="Arial Narrow" w:eastAsia="Arial Narrow" w:ascii="Arial Narrow"/>
          <w:spacing w:val="3"/>
          <w:w w:val="112"/>
          <w:sz w:val="14"/>
          <w:szCs w:val="14"/>
        </w:rPr>
        <w:t>r</w:t>
      </w:r>
      <w:r>
        <w:rPr>
          <w:rFonts w:cs="Arial Narrow" w:hAnsi="Arial Narrow" w:eastAsia="Arial Narrow" w:ascii="Arial Narrow"/>
          <w:spacing w:val="0"/>
          <w:w w:val="115"/>
          <w:sz w:val="14"/>
          <w:szCs w:val="14"/>
        </w:rPr>
        <w:t>vices</w:t>
      </w:r>
      <w:r>
        <w:rPr>
          <w:rFonts w:cs="Arial Narrow" w:hAnsi="Arial Narrow" w:eastAsia="Arial Narrow" w:ascii="Arial Narrow"/>
          <w:spacing w:val="0"/>
          <w:w w:val="100"/>
          <w:sz w:val="14"/>
          <w:szCs w:val="14"/>
        </w:rPr>
      </w:r>
    </w:p>
    <w:p>
      <w:pPr>
        <w:rPr>
          <w:sz w:val="19"/>
          <w:szCs w:val="19"/>
        </w:rPr>
        <w:jc w:val="left"/>
        <w:spacing w:before="3" w:lineRule="exact" w:line="180"/>
      </w:pP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  <w:sectPr>
          <w:pgMar w:header="0" w:footer="5" w:top="2960" w:bottom="0" w:left="0" w:right="0"/>
          <w:headerReference w:type="default" r:id="rId12"/>
          <w:footerReference w:type="default" r:id="rId13"/>
          <w:pgSz w:w="11920" w:h="16840"/>
        </w:sectPr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18"/>
          <w:szCs w:val="18"/>
        </w:rPr>
        <w:jc w:val="center"/>
        <w:spacing w:before="42"/>
        <w:ind w:left="1581" w:right="990"/>
      </w:pPr>
      <w:r>
        <w:rPr>
          <w:rFonts w:cs="Arial Narrow" w:hAnsi="Arial Narrow" w:eastAsia="Arial Narrow" w:ascii="Arial Narrow"/>
          <w:b/>
          <w:color w:val="312F2E"/>
          <w:spacing w:val="0"/>
          <w:w w:val="122"/>
          <w:sz w:val="18"/>
          <w:szCs w:val="18"/>
        </w:rPr>
        <w:t>LINKEDIN</w:t>
      </w:r>
      <w:r>
        <w:rPr>
          <w:rFonts w:cs="Arial Narrow" w:hAnsi="Arial Narrow" w:eastAsia="Arial Narrow" w:ascii="Arial Narrow"/>
          <w:color w:val="000000"/>
          <w:spacing w:val="0"/>
          <w:w w:val="100"/>
          <w:sz w:val="18"/>
          <w:szCs w:val="18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center"/>
        <w:spacing w:before="52" w:lineRule="exact" w:line="160"/>
        <w:ind w:left="559" w:right="-32"/>
      </w:pPr>
      <w:r>
        <w:pict>
          <v:group style="position:absolute;margin-left:16.2992pt;margin-top:24.0183pt;width:561.26pt;height:0pt;mso-position-horizontal-relative:page;mso-position-vertical-relative:paragraph;z-index:-303" coordorigin="326,480" coordsize="11225,0">
            <v:shape style="position:absolute;left:326;top:480;width:11225;height:0" coordorigin="326,480" coordsize="11225,0" path="m326,480l11551,480e" filled="f" stroked="t" strokeweight="0.75pt" strokecolor="#EEEEEE">
              <v:path arrowok="t"/>
            </v:shape>
            <w10:wrap type="none"/>
          </v:group>
        </w:pict>
      </w:r>
      <w:hyperlink r:id="rId14">
        <w:r>
          <w:rPr>
            <w:rFonts w:cs="Arial Narrow" w:hAnsi="Arial Narrow" w:eastAsia="Arial Narrow" w:ascii="Arial Narrow"/>
            <w:b/>
            <w:color w:val="FF8917"/>
            <w:w w:val="121"/>
            <w:position w:val="-1"/>
            <w:sz w:val="16"/>
            <w:szCs w:val="16"/>
          </w:rPr>
          <w:t>lin</w:t>
        </w:r>
        <w:r>
          <w:rPr>
            <w:rFonts w:cs="Arial Narrow" w:hAnsi="Arial Narrow" w:eastAsia="Arial Narrow" w:ascii="Arial Narrow"/>
            <w:b/>
            <w:color w:val="FF8917"/>
            <w:spacing w:val="-4"/>
            <w:w w:val="121"/>
            <w:position w:val="-1"/>
            <w:sz w:val="16"/>
            <w:szCs w:val="16"/>
          </w:rPr>
          <w:t>k</w:t>
        </w:r>
        <w:r>
          <w:rPr>
            <w:rFonts w:cs="Arial Narrow" w:hAnsi="Arial Narrow" w:eastAsia="Arial Narrow" w:ascii="Arial Narrow"/>
            <w:b/>
            <w:color w:val="FF8917"/>
            <w:spacing w:val="0"/>
            <w:w w:val="116"/>
            <w:position w:val="-1"/>
            <w:sz w:val="16"/>
            <w:szCs w:val="16"/>
          </w:rPr>
          <w:t>edin.</w:t>
        </w:r>
        <w:r>
          <w:rPr>
            <w:rFonts w:cs="Arial Narrow" w:hAnsi="Arial Narrow" w:eastAsia="Arial Narrow" w:ascii="Arial Narrow"/>
            <w:b/>
            <w:color w:val="FF8917"/>
            <w:spacing w:val="-2"/>
            <w:w w:val="116"/>
            <w:position w:val="-1"/>
            <w:sz w:val="16"/>
            <w:szCs w:val="16"/>
          </w:rPr>
          <w:t>c</w:t>
        </w:r>
        <w:r>
          <w:rPr>
            <w:rFonts w:cs="Arial Narrow" w:hAnsi="Arial Narrow" w:eastAsia="Arial Narrow" w:ascii="Arial Narrow"/>
            <w:b/>
            <w:color w:val="FF8917"/>
            <w:spacing w:val="0"/>
            <w:w w:val="123"/>
            <w:position w:val="-1"/>
            <w:sz w:val="16"/>
            <w:szCs w:val="16"/>
          </w:rPr>
          <w:t>om/pu</w:t>
        </w:r>
        <w:r>
          <w:rPr>
            <w:rFonts w:cs="Arial Narrow" w:hAnsi="Arial Narrow" w:eastAsia="Arial Narrow" w:ascii="Arial Narrow"/>
            <w:b/>
            <w:color w:val="FF8917"/>
            <w:spacing w:val="-3"/>
            <w:w w:val="123"/>
            <w:position w:val="-1"/>
            <w:sz w:val="16"/>
            <w:szCs w:val="16"/>
          </w:rPr>
          <w:t>b</w:t>
        </w:r>
        <w:r>
          <w:rPr>
            <w:rFonts w:cs="Arial Narrow" w:hAnsi="Arial Narrow" w:eastAsia="Arial Narrow" w:ascii="Arial Narrow"/>
            <w:b/>
            <w:color w:val="FF8917"/>
            <w:spacing w:val="0"/>
            <w:w w:val="128"/>
            <w:position w:val="-1"/>
            <w:sz w:val="16"/>
            <w:szCs w:val="16"/>
          </w:rPr>
          <w:t>/marie-glad/31/716/3</w:t>
        </w:r>
      </w:hyperlink>
      <w:r>
        <w:rPr>
          <w:rFonts w:cs="Arial Narrow" w:hAnsi="Arial Narrow" w:eastAsia="Arial Narrow" w:ascii="Arial Narrow"/>
          <w:color w:val="000000"/>
          <w:spacing w:val="0"/>
          <w:w w:val="100"/>
          <w:position w:val="0"/>
          <w:sz w:val="16"/>
          <w:szCs w:val="16"/>
        </w:rPr>
      </w:r>
    </w:p>
    <w:p>
      <w:pPr>
        <w:rPr>
          <w:rFonts w:cs="Arial Narrow" w:hAnsi="Arial Narrow" w:eastAsia="Arial Narrow" w:ascii="Arial Narrow"/>
          <w:sz w:val="18"/>
          <w:szCs w:val="18"/>
        </w:rPr>
        <w:jc w:val="center"/>
        <w:spacing w:before="41"/>
        <w:ind w:left="366" w:right="366"/>
      </w:pPr>
      <w:r>
        <w:br w:type="column"/>
      </w:r>
      <w:r>
        <w:rPr>
          <w:rFonts w:cs="Arial Narrow" w:hAnsi="Arial Narrow" w:eastAsia="Arial Narrow" w:ascii="Arial Narrow"/>
          <w:b/>
          <w:color w:val="312F2E"/>
          <w:w w:val="118"/>
          <w:sz w:val="18"/>
          <w:szCs w:val="18"/>
        </w:rPr>
        <w:t>PO</w:t>
      </w:r>
      <w:r>
        <w:rPr>
          <w:rFonts w:cs="Arial Narrow" w:hAnsi="Arial Narrow" w:eastAsia="Arial Narrow" w:ascii="Arial Narrow"/>
          <w:b/>
          <w:color w:val="312F2E"/>
          <w:spacing w:val="-2"/>
          <w:w w:val="118"/>
          <w:sz w:val="18"/>
          <w:szCs w:val="18"/>
        </w:rPr>
        <w:t>R</w:t>
      </w:r>
      <w:r>
        <w:rPr>
          <w:rFonts w:cs="Arial Narrow" w:hAnsi="Arial Narrow" w:eastAsia="Arial Narrow" w:ascii="Arial Narrow"/>
          <w:b/>
          <w:color w:val="312F2E"/>
          <w:spacing w:val="0"/>
          <w:w w:val="118"/>
          <w:sz w:val="18"/>
          <w:szCs w:val="18"/>
        </w:rPr>
        <w:t>T</w:t>
      </w:r>
      <w:r>
        <w:rPr>
          <w:rFonts w:cs="Arial Narrow" w:hAnsi="Arial Narrow" w:eastAsia="Arial Narrow" w:ascii="Arial Narrow"/>
          <w:b/>
          <w:color w:val="312F2E"/>
          <w:spacing w:val="-1"/>
          <w:w w:val="118"/>
          <w:sz w:val="18"/>
          <w:szCs w:val="18"/>
        </w:rPr>
        <w:t>F</w:t>
      </w:r>
      <w:r>
        <w:rPr>
          <w:rFonts w:cs="Arial Narrow" w:hAnsi="Arial Narrow" w:eastAsia="Arial Narrow" w:ascii="Arial Narrow"/>
          <w:b/>
          <w:color w:val="312F2E"/>
          <w:spacing w:val="0"/>
          <w:w w:val="122"/>
          <w:sz w:val="18"/>
          <w:szCs w:val="18"/>
        </w:rPr>
        <w:t>OLIO</w:t>
      </w:r>
      <w:r>
        <w:rPr>
          <w:rFonts w:cs="Arial Narrow" w:hAnsi="Arial Narrow" w:eastAsia="Arial Narrow" w:ascii="Arial Narrow"/>
          <w:color w:val="000000"/>
          <w:spacing w:val="0"/>
          <w:w w:val="100"/>
          <w:sz w:val="18"/>
          <w:szCs w:val="18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center"/>
        <w:spacing w:before="52" w:lineRule="exact" w:line="160"/>
        <w:ind w:left="-32" w:right="-32"/>
      </w:pPr>
      <w:hyperlink r:id="rId15">
        <w:r>
          <w:rPr>
            <w:rFonts w:cs="Arial Narrow" w:hAnsi="Arial Narrow" w:eastAsia="Arial Narrow" w:ascii="Arial Narrow"/>
            <w:b/>
            <w:color w:val="FF8917"/>
            <w:w w:val="118"/>
            <w:position w:val="-1"/>
            <w:sz w:val="16"/>
            <w:szCs w:val="16"/>
          </w:rPr>
          <w:t>marieglad.</w:t>
        </w:r>
        <w:r>
          <w:rPr>
            <w:rFonts w:cs="Arial Narrow" w:hAnsi="Arial Narrow" w:eastAsia="Arial Narrow" w:ascii="Arial Narrow"/>
            <w:b/>
            <w:color w:val="FF8917"/>
            <w:spacing w:val="-2"/>
            <w:w w:val="118"/>
            <w:position w:val="-1"/>
            <w:sz w:val="16"/>
            <w:szCs w:val="16"/>
          </w:rPr>
          <w:t>c</w:t>
        </w:r>
        <w:r>
          <w:rPr>
            <w:rFonts w:cs="Arial Narrow" w:hAnsi="Arial Narrow" w:eastAsia="Arial Narrow" w:ascii="Arial Narrow"/>
            <w:b/>
            <w:color w:val="FF8917"/>
            <w:spacing w:val="0"/>
            <w:w w:val="129"/>
            <w:position w:val="-1"/>
            <w:sz w:val="16"/>
            <w:szCs w:val="16"/>
          </w:rPr>
          <w:t>om/port</w:t>
        </w:r>
        <w:r>
          <w:rPr>
            <w:rFonts w:cs="Arial Narrow" w:hAnsi="Arial Narrow" w:eastAsia="Arial Narrow" w:ascii="Arial Narrow"/>
            <w:b/>
            <w:color w:val="FF8917"/>
            <w:spacing w:val="-2"/>
            <w:w w:val="129"/>
            <w:position w:val="-1"/>
            <w:sz w:val="16"/>
            <w:szCs w:val="16"/>
          </w:rPr>
          <w:t>f</w:t>
        </w:r>
        <w:r>
          <w:rPr>
            <w:rFonts w:cs="Arial Narrow" w:hAnsi="Arial Narrow" w:eastAsia="Arial Narrow" w:ascii="Arial Narrow"/>
            <w:b/>
            <w:color w:val="FF8917"/>
            <w:spacing w:val="0"/>
            <w:w w:val="121"/>
            <w:position w:val="-1"/>
            <w:sz w:val="16"/>
            <w:szCs w:val="16"/>
          </w:rPr>
          <w:t>olio</w:t>
        </w:r>
      </w:hyperlink>
      <w:r>
        <w:rPr>
          <w:rFonts w:cs="Arial Narrow" w:hAnsi="Arial Narrow" w:eastAsia="Arial Narrow" w:ascii="Arial Narrow"/>
          <w:color w:val="000000"/>
          <w:spacing w:val="0"/>
          <w:w w:val="100"/>
          <w:position w:val="0"/>
          <w:sz w:val="16"/>
          <w:szCs w:val="16"/>
        </w:rPr>
      </w:r>
    </w:p>
    <w:p>
      <w:pPr>
        <w:rPr>
          <w:rFonts w:cs="Arial Narrow" w:hAnsi="Arial Narrow" w:eastAsia="Arial Narrow" w:ascii="Arial Narrow"/>
          <w:sz w:val="18"/>
          <w:szCs w:val="18"/>
        </w:rPr>
        <w:jc w:val="center"/>
        <w:spacing w:before="41"/>
        <w:ind w:left="407" w:right="1219"/>
      </w:pPr>
      <w:r>
        <w:br w:type="column"/>
      </w:r>
      <w:r>
        <w:rPr>
          <w:rFonts w:cs="Arial Narrow" w:hAnsi="Arial Narrow" w:eastAsia="Arial Narrow" w:ascii="Arial Narrow"/>
          <w:b/>
          <w:color w:val="312F2E"/>
          <w:spacing w:val="5"/>
          <w:w w:val="122"/>
          <w:sz w:val="18"/>
          <w:szCs w:val="18"/>
        </w:rPr>
        <w:t>T</w:t>
      </w:r>
      <w:r>
        <w:rPr>
          <w:rFonts w:cs="Arial Narrow" w:hAnsi="Arial Narrow" w:eastAsia="Arial Narrow" w:ascii="Arial Narrow"/>
          <w:b/>
          <w:color w:val="312F2E"/>
          <w:spacing w:val="0"/>
          <w:w w:val="125"/>
          <w:sz w:val="18"/>
          <w:szCs w:val="18"/>
        </w:rPr>
        <w:t>WI</w:t>
      </w:r>
      <w:r>
        <w:rPr>
          <w:rFonts w:cs="Arial Narrow" w:hAnsi="Arial Narrow" w:eastAsia="Arial Narrow" w:ascii="Arial Narrow"/>
          <w:b/>
          <w:color w:val="312F2E"/>
          <w:spacing w:val="5"/>
          <w:w w:val="125"/>
          <w:sz w:val="18"/>
          <w:szCs w:val="18"/>
        </w:rPr>
        <w:t>T</w:t>
      </w:r>
      <w:r>
        <w:rPr>
          <w:rFonts w:cs="Arial Narrow" w:hAnsi="Arial Narrow" w:eastAsia="Arial Narrow" w:ascii="Arial Narrow"/>
          <w:b/>
          <w:color w:val="312F2E"/>
          <w:spacing w:val="0"/>
          <w:w w:val="115"/>
          <w:sz w:val="18"/>
          <w:szCs w:val="18"/>
        </w:rPr>
        <w:t>TER</w:t>
      </w:r>
      <w:r>
        <w:rPr>
          <w:rFonts w:cs="Arial Narrow" w:hAnsi="Arial Narrow" w:eastAsia="Arial Narrow" w:ascii="Arial Narrow"/>
          <w:color w:val="000000"/>
          <w:spacing w:val="0"/>
          <w:w w:val="100"/>
          <w:sz w:val="18"/>
          <w:szCs w:val="18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center"/>
        <w:spacing w:before="52" w:lineRule="exact" w:line="160"/>
        <w:ind w:left="-32" w:right="780"/>
        <w:sectPr>
          <w:type w:val="continuous"/>
          <w:pgSz w:w="11920" w:h="16840"/>
          <w:pgMar w:top="2960" w:bottom="0" w:left="0" w:right="0"/>
          <w:cols w:num="3" w:equalWidth="off">
            <w:col w:w="3491" w:space="1525"/>
            <w:col w:w="1831" w:space="2567"/>
            <w:col w:w="2506"/>
          </w:cols>
        </w:sectPr>
      </w:pPr>
      <w:hyperlink r:id="rId16">
        <w:r>
          <w:rPr>
            <w:rFonts w:cs="Arial Narrow" w:hAnsi="Arial Narrow" w:eastAsia="Arial Narrow" w:ascii="Arial Narrow"/>
            <w:b/>
            <w:color w:val="FF8917"/>
            <w:w w:val="137"/>
            <w:position w:val="-1"/>
            <w:sz w:val="16"/>
            <w:szCs w:val="16"/>
          </w:rPr>
          <w:t>twit</w:t>
        </w:r>
        <w:r>
          <w:rPr>
            <w:rFonts w:cs="Arial Narrow" w:hAnsi="Arial Narrow" w:eastAsia="Arial Narrow" w:ascii="Arial Narrow"/>
            <w:b/>
            <w:color w:val="FF8917"/>
            <w:spacing w:val="-1"/>
            <w:w w:val="137"/>
            <w:position w:val="-1"/>
            <w:sz w:val="16"/>
            <w:szCs w:val="16"/>
          </w:rPr>
          <w:t>t</w:t>
        </w:r>
        <w:r>
          <w:rPr>
            <w:rFonts w:cs="Arial Narrow" w:hAnsi="Arial Narrow" w:eastAsia="Arial Narrow" w:ascii="Arial Narrow"/>
            <w:b/>
            <w:color w:val="FF8917"/>
            <w:spacing w:val="0"/>
            <w:w w:val="125"/>
            <w:position w:val="-1"/>
            <w:sz w:val="16"/>
            <w:szCs w:val="16"/>
          </w:rPr>
          <w:t>e</w:t>
        </w:r>
        <w:r>
          <w:rPr>
            <w:rFonts w:cs="Arial Narrow" w:hAnsi="Arial Narrow" w:eastAsia="Arial Narrow" w:ascii="Arial Narrow"/>
            <w:b/>
            <w:color w:val="FF8917"/>
            <w:spacing w:val="-8"/>
            <w:w w:val="125"/>
            <w:position w:val="-1"/>
            <w:sz w:val="16"/>
            <w:szCs w:val="16"/>
          </w:rPr>
          <w:t>r</w:t>
        </w:r>
        <w:r>
          <w:rPr>
            <w:rFonts w:cs="Arial Narrow" w:hAnsi="Arial Narrow" w:eastAsia="Arial Narrow" w:ascii="Arial Narrow"/>
            <w:b/>
            <w:color w:val="FF8917"/>
            <w:spacing w:val="0"/>
            <w:w w:val="107"/>
            <w:position w:val="-1"/>
            <w:sz w:val="16"/>
            <w:szCs w:val="16"/>
          </w:rPr>
          <w:t>.</w:t>
        </w:r>
        <w:r>
          <w:rPr>
            <w:rFonts w:cs="Arial Narrow" w:hAnsi="Arial Narrow" w:eastAsia="Arial Narrow" w:ascii="Arial Narrow"/>
            <w:b/>
            <w:color w:val="FF8917"/>
            <w:spacing w:val="-2"/>
            <w:w w:val="107"/>
            <w:position w:val="-1"/>
            <w:sz w:val="16"/>
            <w:szCs w:val="16"/>
          </w:rPr>
          <w:t>c</w:t>
        </w:r>
        <w:r>
          <w:rPr>
            <w:rFonts w:cs="Arial Narrow" w:hAnsi="Arial Narrow" w:eastAsia="Arial Narrow" w:ascii="Arial Narrow"/>
            <w:b/>
            <w:color w:val="FF8917"/>
            <w:spacing w:val="0"/>
            <w:w w:val="122"/>
            <w:position w:val="-1"/>
            <w:sz w:val="16"/>
            <w:szCs w:val="16"/>
          </w:rPr>
          <w:t>om/marieglad</w:t>
        </w:r>
      </w:hyperlink>
      <w:r>
        <w:rPr>
          <w:rFonts w:cs="Arial Narrow" w:hAnsi="Arial Narrow" w:eastAsia="Arial Narrow" w:ascii="Arial Narrow"/>
          <w:color w:val="000000"/>
          <w:spacing w:val="0"/>
          <w:w w:val="100"/>
          <w:position w:val="0"/>
          <w:sz w:val="16"/>
          <w:szCs w:val="16"/>
        </w:rPr>
      </w:r>
    </w:p>
    <w:p>
      <w:pPr>
        <w:rPr>
          <w:sz w:val="13"/>
          <w:szCs w:val="13"/>
        </w:rPr>
        <w:jc w:val="left"/>
        <w:spacing w:before="1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28"/>
          <w:szCs w:val="28"/>
        </w:rPr>
        <w:jc w:val="left"/>
        <w:spacing w:before="31"/>
        <w:ind w:left="1474"/>
      </w:pPr>
      <w:r>
        <w:pict>
          <v:group style="position:absolute;margin-left:23.186pt;margin-top:-8.02704pt;width:38.007pt;height:38.008pt;mso-position-horizontal-relative:page;mso-position-vertical-relative:paragraph;z-index:-302" coordorigin="464,-161" coordsize="760,760">
            <v:shape type="#_x0000_t75" style="position:absolute;left:-217;top:-786;width:3004;height:2188">
              <v:imagedata o:title="" r:id="rId17"/>
            </v:shape>
            <v:shape style="position:absolute;left:595;top:-51;width:463;height:440" coordorigin="595,-51" coordsize="463,440" path="m690,143l690,381,698,389,707,389,739,343,739,303,781,204,707,135,698,135,690,143xe" filled="t" fillcolor="#FFFFFF" stroked="f">
              <v:path arrowok="t"/>
              <v:fill/>
            </v:shape>
            <v:shape style="position:absolute;left:595;top:-51;width:463;height:440" coordorigin="595,-51" coordsize="463,440" path="m609,67l600,70,595,81,599,90,648,227,648,154,653,131,664,113,681,100,703,94,790,94,889,24,946,94,992,94,945,-36,941,-46,931,-51,922,-47,609,67xe" filled="t" fillcolor="#FFFFFF" stroked="f">
              <v:path arrowok="t"/>
              <v:fill/>
            </v:shape>
            <v:shape style="position:absolute;left:595;top:-51;width:463;height:440" coordorigin="595,-51" coordsize="463,440" path="m905,222l982,195,1015,269,1015,343,739,343,707,389,1050,389,1058,381,1058,143,1050,135,707,135,781,204,845,284,905,222xe" filled="t" fillcolor="#FFFFFF" stroked="f">
              <v:path arrowok="t"/>
              <v:fill/>
            </v:shape>
            <w10:wrap type="none"/>
          </v:group>
        </w:pict>
      </w:r>
      <w:r>
        <w:pict>
          <v:group style="position:absolute;margin-left:228.189pt;margin-top:6.42996pt;width:350.079pt;height:8.504pt;mso-position-horizontal-relative:page;mso-position-vertical-relative:paragraph;z-index:-301" coordorigin="4564,129" coordsize="7002,170">
            <v:shape style="position:absolute;left:4564;top:129;width:7002;height:170" coordorigin="4564,129" coordsize="7002,170" path="m4564,299l11565,299,11565,129,4564,129,4564,299xe" filled="t" fillcolor="#EEEEEE" stroked="f">
              <v:path arrowok="t"/>
              <v:fill/>
            </v:shape>
            <w10:wrap type="none"/>
          </v:group>
        </w:pict>
      </w:r>
      <w:r>
        <w:pict>
          <v:group style="position:absolute;margin-left:30.6934pt;margin-top:44.275pt;width:49.5496pt;height:65.512pt;mso-position-horizontal-relative:page;mso-position-vertical-relative:paragraph;z-index:-298" coordorigin="614,885" coordsize="991,1310">
            <v:shape type="#_x0000_t75" style="position:absolute;left:614;top:885;width:991;height:1310">
              <v:imagedata o:title="" r:id="rId18"/>
            </v:shape>
            <v:shape type="#_x0000_t75" style="position:absolute;left:641;top:910;width:939;height:939">
              <v:imagedata o:title="" r:id="rId19"/>
            </v:shape>
            <v:shape type="#_x0000_t75" style="position:absolute;left:666;top:935;width:889;height:935">
              <v:imagedata o:title="" r:id="rId20"/>
            </v:shape>
            <w10:wrap type="none"/>
          </v:group>
        </w:pict>
      </w:r>
      <w:r>
        <w:rPr>
          <w:rFonts w:cs="Arial Narrow" w:hAnsi="Arial Narrow" w:eastAsia="Arial Narrow" w:ascii="Arial Narrow"/>
          <w:b/>
          <w:color w:val="312F2E"/>
          <w:spacing w:val="-5"/>
          <w:w w:val="129"/>
          <w:sz w:val="28"/>
          <w:szCs w:val="28"/>
        </w:rPr>
        <w:t>P</w:t>
      </w:r>
      <w:r>
        <w:rPr>
          <w:rFonts w:cs="Arial Narrow" w:hAnsi="Arial Narrow" w:eastAsia="Arial Narrow" w:ascii="Arial Narrow"/>
          <w:b/>
          <w:color w:val="312F2E"/>
          <w:spacing w:val="0"/>
          <w:w w:val="129"/>
          <w:sz w:val="28"/>
          <w:szCs w:val="28"/>
        </w:rPr>
        <w:t>ort</w:t>
      </w:r>
      <w:r>
        <w:rPr>
          <w:rFonts w:cs="Arial Narrow" w:hAnsi="Arial Narrow" w:eastAsia="Arial Narrow" w:ascii="Arial Narrow"/>
          <w:b/>
          <w:color w:val="312F2E"/>
          <w:spacing w:val="-3"/>
          <w:w w:val="129"/>
          <w:sz w:val="28"/>
          <w:szCs w:val="28"/>
        </w:rPr>
        <w:t>f</w:t>
      </w:r>
      <w:r>
        <w:rPr>
          <w:rFonts w:cs="Arial Narrow" w:hAnsi="Arial Narrow" w:eastAsia="Arial Narrow" w:ascii="Arial Narrow"/>
          <w:b/>
          <w:color w:val="312F2E"/>
          <w:spacing w:val="0"/>
          <w:w w:val="129"/>
          <w:sz w:val="28"/>
          <w:szCs w:val="28"/>
        </w:rPr>
        <w:t>olio</w:t>
      </w:r>
      <w:r>
        <w:rPr>
          <w:rFonts w:cs="Arial Narrow" w:hAnsi="Arial Narrow" w:eastAsia="Arial Narrow" w:ascii="Arial Narrow"/>
          <w:b/>
          <w:color w:val="312F2E"/>
          <w:spacing w:val="-14"/>
          <w:w w:val="129"/>
          <w:sz w:val="28"/>
          <w:szCs w:val="28"/>
        </w:rPr>
        <w:t> </w:t>
      </w:r>
      <w:r>
        <w:rPr>
          <w:rFonts w:cs="Arial Narrow" w:hAnsi="Arial Narrow" w:eastAsia="Arial Narrow" w:ascii="Arial Narrow"/>
          <w:b/>
          <w:color w:val="312F2E"/>
          <w:spacing w:val="0"/>
          <w:w w:val="124"/>
          <w:sz w:val="28"/>
          <w:szCs w:val="28"/>
        </w:rPr>
        <w:t>e</w:t>
      </w:r>
      <w:r>
        <w:rPr>
          <w:rFonts w:cs="Arial Narrow" w:hAnsi="Arial Narrow" w:eastAsia="Arial Narrow" w:ascii="Arial Narrow"/>
          <w:b/>
          <w:color w:val="312F2E"/>
          <w:spacing w:val="-7"/>
          <w:w w:val="124"/>
          <w:sz w:val="28"/>
          <w:szCs w:val="28"/>
        </w:rPr>
        <w:t>x</w:t>
      </w:r>
      <w:r>
        <w:rPr>
          <w:rFonts w:cs="Arial Narrow" w:hAnsi="Arial Narrow" w:eastAsia="Arial Narrow" w:ascii="Arial Narrow"/>
          <w:b/>
          <w:color w:val="312F2E"/>
          <w:spacing w:val="0"/>
          <w:w w:val="120"/>
          <w:sz w:val="28"/>
          <w:szCs w:val="28"/>
        </w:rPr>
        <w:t>amples</w:t>
      </w:r>
      <w:r>
        <w:rPr>
          <w:rFonts w:cs="Arial Narrow" w:hAnsi="Arial Narrow" w:eastAsia="Arial Narrow" w:ascii="Arial Narrow"/>
          <w:color w:val="000000"/>
          <w:spacing w:val="0"/>
          <w:w w:val="100"/>
          <w:sz w:val="28"/>
          <w:szCs w:val="28"/>
        </w:rPr>
      </w:r>
    </w:p>
    <w:p>
      <w:pPr>
        <w:rPr>
          <w:sz w:val="19"/>
          <w:szCs w:val="19"/>
        </w:rPr>
        <w:jc w:val="left"/>
        <w:spacing w:before="3" w:lineRule="exact" w:line="180"/>
      </w:pP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416"/>
      </w:pPr>
      <w:r>
        <w:pict>
          <v:shape type="#_x0000_t75" style="position:absolute;margin-left:102.66pt;margin-top:-92.0698pt;width:137.158pt;height:197.593pt;mso-position-horizontal-relative:page;mso-position-vertical-relative:paragraph;z-index:-299">
            <v:imagedata o:title="" r:id="rId21"/>
          </v:shape>
        </w:pict>
      </w:r>
      <w:r>
        <w:pict>
          <v:shape type="#_x0000_t75" style="width:70.0918pt;height:105.138pt">
            <v:imagedata o:title="" r:id="rId22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sz w:val="18"/>
          <w:szCs w:val="18"/>
        </w:rPr>
        <w:jc w:val="left"/>
        <w:spacing w:before="3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8731"/>
      </w:pPr>
      <w:r>
        <w:pict>
          <v:group style="position:absolute;margin-left:17.0079pt;margin-top:-7.85605pt;width:410.965pt;height:202.415pt;mso-position-horizontal-relative:page;mso-position-vertical-relative:paragraph;z-index:-300" coordorigin="340,-157" coordsize="8219,4048">
            <v:shape type="#_x0000_t75" style="position:absolute;left:5015;top:242;width:3544;height:2413">
              <v:imagedata o:title="" r:id="rId23"/>
            </v:shape>
            <v:shape type="#_x0000_t75" style="position:absolute;left:6347;top:1852;width:2109;height:1635">
              <v:imagedata o:title="" r:id="rId24"/>
            </v:shape>
            <v:shape type="#_x0000_t75" style="position:absolute;left:340;top:-157;width:3927;height:3335">
              <v:imagedata o:title="" r:id="rId25"/>
            </v:shape>
            <v:shape type="#_x0000_t75" style="position:absolute;left:2700;top:1179;width:3461;height:2712">
              <v:imagedata o:title="" r:id="rId26"/>
            </v:shape>
            <w10:wrap type="none"/>
          </v:group>
        </w:pict>
      </w:r>
      <w:r>
        <w:pict>
          <v:group style="position:absolute;margin-left:264.567pt;margin-top:-218.267pt;width:317.396pt;height:205.277pt;mso-position-horizontal-relative:page;mso-position-vertical-relative:paragraph;z-index:-297" coordorigin="5291,-4365" coordsize="6348,4106">
            <v:shape type="#_x0000_t75" style="position:absolute;left:5291;top:-4365;width:2585;height:3874">
              <v:imagedata o:title="" r:id="rId27"/>
            </v:shape>
            <v:shape type="#_x0000_t75" style="position:absolute;left:6576;top:-3364;width:3559;height:2514">
              <v:imagedata o:title="" r:id="rId28"/>
            </v:shape>
            <v:shape type="#_x0000_t75" style="position:absolute;left:10224;top:-4214;width:1432;height:3759">
              <v:imagedata o:title="" r:id="rId29"/>
            </v:shape>
            <v:shape type="#_x0000_t75" style="position:absolute;left:7408;top:-2381;width:3080;height:2121">
              <v:imagedata o:title="" r:id="rId30"/>
            </v:shape>
            <w10:wrap type="none"/>
          </v:group>
        </w:pict>
      </w:r>
      <w:r>
        <w:pict>
          <v:shape type="#_x0000_t75" style="width:123.78pt;height:199.748pt">
            <v:imagedata o:title="" r:id="rId31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Arial Narrow" w:hAnsi="Arial Narrow" w:eastAsia="Arial Narrow" w:ascii="Arial Narrow"/>
          <w:sz w:val="10"/>
          <w:szCs w:val="10"/>
        </w:rPr>
        <w:jc w:val="left"/>
        <w:spacing w:lineRule="auto" w:line="251"/>
        <w:ind w:left="2495" w:right="809" w:hanging="1615"/>
      </w:pPr>
      <w:r>
        <w:rPr>
          <w:rFonts w:cs="Arial Narrow" w:hAnsi="Arial Narrow" w:eastAsia="Arial Narrow" w:ascii="Arial Narrow"/>
          <w:color w:val="2F2F2F"/>
          <w:spacing w:val="0"/>
          <w:w w:val="126"/>
          <w:sz w:val="10"/>
          <w:szCs w:val="10"/>
        </w:rPr>
        <w:t>totallyradio.com</w:t>
      </w:r>
      <w:r>
        <w:rPr>
          <w:rFonts w:cs="Arial Narrow" w:hAnsi="Arial Narrow" w:eastAsia="Arial Narrow" w:ascii="Arial Narrow"/>
          <w:color w:val="2F2F2F"/>
          <w:spacing w:val="-6"/>
          <w:w w:val="126"/>
          <w:sz w:val="10"/>
          <w:szCs w:val="10"/>
        </w:rPr>
        <w:t> </w:t>
      </w:r>
      <w:r>
        <w:rPr>
          <w:rFonts w:cs="Arial Narrow" w:hAnsi="Arial Narrow" w:eastAsia="Arial Narrow" w:ascii="Arial Narrow"/>
          <w:color w:val="2F2F2F"/>
          <w:spacing w:val="0"/>
          <w:w w:val="100"/>
          <w:sz w:val="10"/>
          <w:szCs w:val="10"/>
        </w:rPr>
        <w:t>-</w:t>
      </w:r>
      <w:r>
        <w:rPr>
          <w:rFonts w:cs="Arial Narrow" w:hAnsi="Arial Narrow" w:eastAsia="Arial Narrow" w:ascii="Arial Narrow"/>
          <w:color w:val="2F2F2F"/>
          <w:spacing w:val="1"/>
          <w:w w:val="100"/>
          <w:sz w:val="10"/>
          <w:szCs w:val="10"/>
        </w:rPr>
        <w:t> </w:t>
      </w:r>
      <w:r>
        <w:rPr>
          <w:rFonts w:cs="Arial Narrow" w:hAnsi="Arial Narrow" w:eastAsia="Arial Narrow" w:ascii="Arial Narrow"/>
          <w:color w:val="2F2F2F"/>
          <w:spacing w:val="0"/>
          <w:w w:val="125"/>
          <w:sz w:val="10"/>
          <w:szCs w:val="10"/>
        </w:rPr>
        <w:t>rebranding</w:t>
      </w:r>
      <w:r>
        <w:rPr>
          <w:rFonts w:cs="Arial Narrow" w:hAnsi="Arial Narrow" w:eastAsia="Arial Narrow" w:ascii="Arial Narrow"/>
          <w:color w:val="2F2F2F"/>
          <w:spacing w:val="-6"/>
          <w:w w:val="125"/>
          <w:sz w:val="10"/>
          <w:szCs w:val="10"/>
        </w:rPr>
        <w:t> </w:t>
      </w:r>
      <w:r>
        <w:rPr>
          <w:rFonts w:cs="Arial Narrow" w:hAnsi="Arial Narrow" w:eastAsia="Arial Narrow" w:ascii="Arial Narrow"/>
          <w:color w:val="2F2F2F"/>
          <w:spacing w:val="0"/>
          <w:w w:val="100"/>
          <w:sz w:val="10"/>
          <w:szCs w:val="10"/>
        </w:rPr>
        <w:t>&amp;</w:t>
      </w:r>
      <w:r>
        <w:rPr>
          <w:rFonts w:cs="Arial Narrow" w:hAnsi="Arial Narrow" w:eastAsia="Arial Narrow" w:ascii="Arial Narrow"/>
          <w:color w:val="2F2F2F"/>
          <w:spacing w:val="10"/>
          <w:w w:val="100"/>
          <w:sz w:val="10"/>
          <w:szCs w:val="10"/>
        </w:rPr>
        <w:t> </w:t>
      </w:r>
      <w:r>
        <w:rPr>
          <w:rFonts w:cs="Arial Narrow" w:hAnsi="Arial Narrow" w:eastAsia="Arial Narrow" w:ascii="Arial Narrow"/>
          <w:color w:val="2F2F2F"/>
          <w:spacing w:val="0"/>
          <w:w w:val="122"/>
          <w:sz w:val="10"/>
          <w:szCs w:val="10"/>
        </w:rPr>
        <w:t>redesign</w:t>
      </w:r>
      <w:r>
        <w:rPr>
          <w:rFonts w:cs="Arial Narrow" w:hAnsi="Arial Narrow" w:eastAsia="Arial Narrow" w:ascii="Arial Narrow"/>
          <w:color w:val="2F2F2F"/>
          <w:spacing w:val="-5"/>
          <w:w w:val="122"/>
          <w:sz w:val="10"/>
          <w:szCs w:val="10"/>
        </w:rPr>
        <w:t> </w:t>
      </w:r>
      <w:r>
        <w:rPr>
          <w:rFonts w:cs="Arial Narrow" w:hAnsi="Arial Narrow" w:eastAsia="Arial Narrow" w:ascii="Arial Narrow"/>
          <w:color w:val="2F2F2F"/>
          <w:spacing w:val="0"/>
          <w:w w:val="157"/>
          <w:sz w:val="10"/>
          <w:szCs w:val="10"/>
        </w:rPr>
        <w:t>/</w:t>
      </w:r>
      <w:r>
        <w:rPr>
          <w:rFonts w:cs="Arial Narrow" w:hAnsi="Arial Narrow" w:eastAsia="Arial Narrow" w:ascii="Arial Narrow"/>
          <w:color w:val="2F2F2F"/>
          <w:spacing w:val="-13"/>
          <w:w w:val="157"/>
          <w:sz w:val="10"/>
          <w:szCs w:val="10"/>
        </w:rPr>
        <w:t> </w:t>
      </w:r>
      <w:r>
        <w:rPr>
          <w:rFonts w:cs="Arial Narrow" w:hAnsi="Arial Narrow" w:eastAsia="Arial Narrow" w:ascii="Arial Narrow"/>
          <w:color w:val="2F2F2F"/>
          <w:spacing w:val="0"/>
          <w:w w:val="121"/>
          <w:sz w:val="10"/>
          <w:szCs w:val="10"/>
        </w:rPr>
        <w:t>Music</w:t>
      </w:r>
      <w:r>
        <w:rPr>
          <w:rFonts w:cs="Arial Narrow" w:hAnsi="Arial Narrow" w:eastAsia="Arial Narrow" w:ascii="Arial Narrow"/>
          <w:color w:val="2F2F2F"/>
          <w:spacing w:val="-9"/>
          <w:w w:val="121"/>
          <w:sz w:val="10"/>
          <w:szCs w:val="10"/>
        </w:rPr>
        <w:t> </w:t>
      </w:r>
      <w:r>
        <w:rPr>
          <w:rFonts w:cs="Arial Narrow" w:hAnsi="Arial Narrow" w:eastAsia="Arial Narrow" w:ascii="Arial Narrow"/>
          <w:color w:val="2F2F2F"/>
          <w:spacing w:val="0"/>
          <w:w w:val="121"/>
          <w:sz w:val="10"/>
          <w:szCs w:val="10"/>
        </w:rPr>
        <w:t>Licensing</w:t>
      </w:r>
      <w:r>
        <w:rPr>
          <w:rFonts w:cs="Arial Narrow" w:hAnsi="Arial Narrow" w:eastAsia="Arial Narrow" w:ascii="Arial Narrow"/>
          <w:color w:val="2F2F2F"/>
          <w:spacing w:val="-12"/>
          <w:w w:val="121"/>
          <w:sz w:val="10"/>
          <w:szCs w:val="10"/>
        </w:rPr>
        <w:t> </w:t>
      </w:r>
      <w:r>
        <w:rPr>
          <w:rFonts w:cs="Arial Narrow" w:hAnsi="Arial Narrow" w:eastAsia="Arial Narrow" w:ascii="Arial Narrow"/>
          <w:color w:val="2F2F2F"/>
          <w:spacing w:val="0"/>
          <w:w w:val="121"/>
          <w:sz w:val="10"/>
          <w:szCs w:val="10"/>
        </w:rPr>
        <w:t>for</w:t>
      </w:r>
      <w:r>
        <w:rPr>
          <w:rFonts w:cs="Arial Narrow" w:hAnsi="Arial Narrow" w:eastAsia="Arial Narrow" w:ascii="Arial Narrow"/>
          <w:color w:val="2F2F2F"/>
          <w:spacing w:val="12"/>
          <w:w w:val="121"/>
          <w:sz w:val="10"/>
          <w:szCs w:val="10"/>
        </w:rPr>
        <w:t> </w:t>
      </w:r>
      <w:r>
        <w:rPr>
          <w:rFonts w:cs="Arial Narrow" w:hAnsi="Arial Narrow" w:eastAsia="Arial Narrow" w:ascii="Arial Narrow"/>
          <w:color w:val="2F2F2F"/>
          <w:spacing w:val="0"/>
          <w:w w:val="121"/>
          <w:sz w:val="10"/>
          <w:szCs w:val="10"/>
        </w:rPr>
        <w:t>radio</w:t>
      </w:r>
      <w:r>
        <w:rPr>
          <w:rFonts w:cs="Arial Narrow" w:hAnsi="Arial Narrow" w:eastAsia="Arial Narrow" w:ascii="Arial Narrow"/>
          <w:color w:val="2F2F2F"/>
          <w:spacing w:val="3"/>
          <w:w w:val="121"/>
          <w:sz w:val="10"/>
          <w:szCs w:val="10"/>
        </w:rPr>
        <w:t> </w:t>
      </w:r>
      <w:r>
        <w:rPr>
          <w:rFonts w:cs="Arial Narrow" w:hAnsi="Arial Narrow" w:eastAsia="Arial Narrow" w:ascii="Arial Narrow"/>
          <w:color w:val="2F2F2F"/>
          <w:spacing w:val="0"/>
          <w:w w:val="157"/>
          <w:sz w:val="10"/>
          <w:szCs w:val="10"/>
        </w:rPr>
        <w:t>/</w:t>
      </w:r>
      <w:r>
        <w:rPr>
          <w:rFonts w:cs="Arial Narrow" w:hAnsi="Arial Narrow" w:eastAsia="Arial Narrow" w:ascii="Arial Narrow"/>
          <w:color w:val="2F2F2F"/>
          <w:spacing w:val="-13"/>
          <w:w w:val="157"/>
          <w:sz w:val="10"/>
          <w:szCs w:val="10"/>
        </w:rPr>
        <w:t> </w:t>
      </w:r>
      <w:r>
        <w:rPr>
          <w:rFonts w:cs="Arial Narrow" w:hAnsi="Arial Narrow" w:eastAsia="Arial Narrow" w:ascii="Arial Narrow"/>
          <w:color w:val="2F2F2F"/>
          <w:spacing w:val="0"/>
          <w:w w:val="100"/>
          <w:sz w:val="10"/>
          <w:szCs w:val="10"/>
        </w:rPr>
        <w:t>S</w:t>
      </w:r>
      <w:r>
        <w:rPr>
          <w:rFonts w:cs="Arial Narrow" w:hAnsi="Arial Narrow" w:eastAsia="Arial Narrow" w:ascii="Arial Narrow"/>
          <w:color w:val="2F2F2F"/>
          <w:spacing w:val="1"/>
          <w:w w:val="100"/>
          <w:sz w:val="10"/>
          <w:szCs w:val="10"/>
        </w:rPr>
        <w:t>A</w:t>
      </w:r>
      <w:r>
        <w:rPr>
          <w:rFonts w:cs="Arial Narrow" w:hAnsi="Arial Narrow" w:eastAsia="Arial Narrow" w:ascii="Arial Narrow"/>
          <w:color w:val="2F2F2F"/>
          <w:spacing w:val="0"/>
          <w:w w:val="100"/>
          <w:sz w:val="10"/>
          <w:szCs w:val="10"/>
        </w:rPr>
        <w:t>S</w:t>
      </w:r>
      <w:r>
        <w:rPr>
          <w:rFonts w:cs="Arial Narrow" w:hAnsi="Arial Narrow" w:eastAsia="Arial Narrow" w:ascii="Arial Narrow"/>
          <w:color w:val="2F2F2F"/>
          <w:spacing w:val="3"/>
          <w:w w:val="100"/>
          <w:sz w:val="10"/>
          <w:szCs w:val="10"/>
        </w:rPr>
        <w:t> </w:t>
      </w:r>
      <w:r>
        <w:rPr>
          <w:rFonts w:cs="Arial Narrow" w:hAnsi="Arial Narrow" w:eastAsia="Arial Narrow" w:ascii="Arial Narrow"/>
          <w:color w:val="2F2F2F"/>
          <w:spacing w:val="0"/>
          <w:w w:val="116"/>
          <w:sz w:val="10"/>
          <w:szCs w:val="10"/>
        </w:rPr>
        <w:t>Scanorama</w:t>
      </w:r>
      <w:r>
        <w:rPr>
          <w:rFonts w:cs="Arial Narrow" w:hAnsi="Arial Narrow" w:eastAsia="Arial Narrow" w:ascii="Arial Narrow"/>
          <w:color w:val="2F2F2F"/>
          <w:spacing w:val="-4"/>
          <w:w w:val="116"/>
          <w:sz w:val="10"/>
          <w:szCs w:val="10"/>
        </w:rPr>
        <w:t> </w:t>
      </w:r>
      <w:r>
        <w:rPr>
          <w:rFonts w:cs="Arial Narrow" w:hAnsi="Arial Narrow" w:eastAsia="Arial Narrow" w:ascii="Arial Narrow"/>
          <w:color w:val="2F2F2F"/>
          <w:spacing w:val="0"/>
          <w:w w:val="100"/>
          <w:sz w:val="10"/>
          <w:szCs w:val="10"/>
        </w:rPr>
        <w:t>-</w:t>
      </w:r>
      <w:r>
        <w:rPr>
          <w:rFonts w:cs="Arial Narrow" w:hAnsi="Arial Narrow" w:eastAsia="Arial Narrow" w:ascii="Arial Narrow"/>
          <w:color w:val="2F2F2F"/>
          <w:spacing w:val="1"/>
          <w:w w:val="100"/>
          <w:sz w:val="10"/>
          <w:szCs w:val="10"/>
        </w:rPr>
        <w:t> </w:t>
      </w:r>
      <w:r>
        <w:rPr>
          <w:rFonts w:cs="Arial Narrow" w:hAnsi="Arial Narrow" w:eastAsia="Arial Narrow" w:ascii="Arial Narrow"/>
          <w:color w:val="2F2F2F"/>
          <w:spacing w:val="0"/>
          <w:w w:val="120"/>
          <w:sz w:val="10"/>
          <w:szCs w:val="10"/>
        </w:rPr>
        <w:t>digital</w:t>
      </w:r>
      <w:r>
        <w:rPr>
          <w:rFonts w:cs="Arial Narrow" w:hAnsi="Arial Narrow" w:eastAsia="Arial Narrow" w:ascii="Arial Narrow"/>
          <w:color w:val="2F2F2F"/>
          <w:spacing w:val="15"/>
          <w:w w:val="120"/>
          <w:sz w:val="10"/>
          <w:szCs w:val="10"/>
        </w:rPr>
        <w:t> </w:t>
      </w:r>
      <w:r>
        <w:rPr>
          <w:rFonts w:cs="Arial Narrow" w:hAnsi="Arial Narrow" w:eastAsia="Arial Narrow" w:ascii="Arial Narrow"/>
          <w:color w:val="2F2F2F"/>
          <w:spacing w:val="0"/>
          <w:w w:val="120"/>
          <w:sz w:val="10"/>
          <w:szCs w:val="10"/>
        </w:rPr>
        <w:t>magazines</w:t>
      </w:r>
      <w:r>
        <w:rPr>
          <w:rFonts w:cs="Arial Narrow" w:hAnsi="Arial Narrow" w:eastAsia="Arial Narrow" w:ascii="Arial Narrow"/>
          <w:color w:val="2F2F2F"/>
          <w:spacing w:val="-12"/>
          <w:w w:val="120"/>
          <w:sz w:val="10"/>
          <w:szCs w:val="10"/>
        </w:rPr>
        <w:t> </w:t>
      </w:r>
      <w:r>
        <w:rPr>
          <w:rFonts w:cs="Arial Narrow" w:hAnsi="Arial Narrow" w:eastAsia="Arial Narrow" w:ascii="Arial Narrow"/>
          <w:color w:val="2F2F2F"/>
          <w:spacing w:val="0"/>
          <w:w w:val="100"/>
          <w:sz w:val="10"/>
          <w:szCs w:val="10"/>
        </w:rPr>
        <w:t>&amp;</w:t>
      </w:r>
      <w:r>
        <w:rPr>
          <w:rFonts w:cs="Arial Narrow" w:hAnsi="Arial Narrow" w:eastAsia="Arial Narrow" w:ascii="Arial Narrow"/>
          <w:color w:val="2F2F2F"/>
          <w:spacing w:val="10"/>
          <w:w w:val="100"/>
          <w:sz w:val="10"/>
          <w:szCs w:val="10"/>
        </w:rPr>
        <w:t> </w:t>
      </w:r>
      <w:r>
        <w:rPr>
          <w:rFonts w:cs="Arial Narrow" w:hAnsi="Arial Narrow" w:eastAsia="Arial Narrow" w:ascii="Arial Narrow"/>
          <w:color w:val="2F2F2F"/>
          <w:spacing w:val="0"/>
          <w:w w:val="127"/>
          <w:sz w:val="10"/>
          <w:szCs w:val="10"/>
        </w:rPr>
        <w:t>email</w:t>
      </w:r>
      <w:r>
        <w:rPr>
          <w:rFonts w:cs="Arial Narrow" w:hAnsi="Arial Narrow" w:eastAsia="Arial Narrow" w:ascii="Arial Narrow"/>
          <w:color w:val="2F2F2F"/>
          <w:spacing w:val="-14"/>
          <w:w w:val="127"/>
          <w:sz w:val="10"/>
          <w:szCs w:val="10"/>
        </w:rPr>
        <w:t> </w:t>
      </w:r>
      <w:r>
        <w:rPr>
          <w:rFonts w:cs="Arial Narrow" w:hAnsi="Arial Narrow" w:eastAsia="Arial Narrow" w:ascii="Arial Narrow"/>
          <w:color w:val="2F2F2F"/>
          <w:spacing w:val="0"/>
          <w:w w:val="127"/>
          <w:sz w:val="10"/>
          <w:szCs w:val="10"/>
        </w:rPr>
        <w:t>mar</w:t>
      </w:r>
      <w:r>
        <w:rPr>
          <w:rFonts w:cs="Arial Narrow" w:hAnsi="Arial Narrow" w:eastAsia="Arial Narrow" w:ascii="Arial Narrow"/>
          <w:color w:val="2F2F2F"/>
          <w:spacing w:val="-1"/>
          <w:w w:val="127"/>
          <w:sz w:val="10"/>
          <w:szCs w:val="10"/>
        </w:rPr>
        <w:t>k</w:t>
      </w:r>
      <w:r>
        <w:rPr>
          <w:rFonts w:cs="Arial Narrow" w:hAnsi="Arial Narrow" w:eastAsia="Arial Narrow" w:ascii="Arial Narrow"/>
          <w:color w:val="2F2F2F"/>
          <w:spacing w:val="0"/>
          <w:w w:val="127"/>
          <w:sz w:val="10"/>
          <w:szCs w:val="10"/>
        </w:rPr>
        <w:t>eting</w:t>
      </w:r>
      <w:r>
        <w:rPr>
          <w:rFonts w:cs="Arial Narrow" w:hAnsi="Arial Narrow" w:eastAsia="Arial Narrow" w:ascii="Arial Narrow"/>
          <w:color w:val="2F2F2F"/>
          <w:spacing w:val="-8"/>
          <w:w w:val="127"/>
          <w:sz w:val="10"/>
          <w:szCs w:val="10"/>
        </w:rPr>
        <w:t> </w:t>
      </w:r>
      <w:r>
        <w:rPr>
          <w:rFonts w:cs="Arial Narrow" w:hAnsi="Arial Narrow" w:eastAsia="Arial Narrow" w:ascii="Arial Narrow"/>
          <w:color w:val="2F2F2F"/>
          <w:spacing w:val="0"/>
          <w:w w:val="127"/>
          <w:sz w:val="10"/>
          <w:szCs w:val="10"/>
        </w:rPr>
        <w:t>/</w:t>
      </w:r>
      <w:r>
        <w:rPr>
          <w:rFonts w:cs="Arial Narrow" w:hAnsi="Arial Narrow" w:eastAsia="Arial Narrow" w:ascii="Arial Narrow"/>
          <w:color w:val="2F2F2F"/>
          <w:spacing w:val="1"/>
          <w:w w:val="127"/>
          <w:sz w:val="10"/>
          <w:szCs w:val="10"/>
        </w:rPr>
        <w:t> </w:t>
      </w:r>
      <w:r>
        <w:rPr>
          <w:rFonts w:cs="Arial Narrow" w:hAnsi="Arial Narrow" w:eastAsia="Arial Narrow" w:ascii="Arial Narrow"/>
          <w:color w:val="2F2F2F"/>
          <w:spacing w:val="0"/>
          <w:w w:val="100"/>
          <w:sz w:val="10"/>
          <w:szCs w:val="10"/>
        </w:rPr>
        <w:t>S</w:t>
      </w:r>
      <w:r>
        <w:rPr>
          <w:rFonts w:cs="Arial Narrow" w:hAnsi="Arial Narrow" w:eastAsia="Arial Narrow" w:ascii="Arial Narrow"/>
          <w:color w:val="2F2F2F"/>
          <w:spacing w:val="2"/>
          <w:w w:val="100"/>
          <w:sz w:val="10"/>
          <w:szCs w:val="10"/>
        </w:rPr>
        <w:t>A</w:t>
      </w:r>
      <w:r>
        <w:rPr>
          <w:rFonts w:cs="Arial Narrow" w:hAnsi="Arial Narrow" w:eastAsia="Arial Narrow" w:ascii="Arial Narrow"/>
          <w:color w:val="2F2F2F"/>
          <w:spacing w:val="0"/>
          <w:w w:val="100"/>
          <w:sz w:val="10"/>
          <w:szCs w:val="10"/>
        </w:rPr>
        <w:t>S</w:t>
      </w:r>
      <w:r>
        <w:rPr>
          <w:rFonts w:cs="Arial Narrow" w:hAnsi="Arial Narrow" w:eastAsia="Arial Narrow" w:ascii="Arial Narrow"/>
          <w:color w:val="2F2F2F"/>
          <w:spacing w:val="3"/>
          <w:w w:val="100"/>
          <w:sz w:val="10"/>
          <w:szCs w:val="10"/>
        </w:rPr>
        <w:t> </w:t>
      </w:r>
      <w:r>
        <w:rPr>
          <w:rFonts w:cs="Arial Narrow" w:hAnsi="Arial Narrow" w:eastAsia="Arial Narrow" w:ascii="Arial Narrow"/>
          <w:color w:val="2F2F2F"/>
          <w:spacing w:val="-1"/>
          <w:w w:val="121"/>
          <w:sz w:val="10"/>
          <w:szCs w:val="10"/>
        </w:rPr>
        <w:t>E</w:t>
      </w:r>
      <w:r>
        <w:rPr>
          <w:rFonts w:cs="Arial Narrow" w:hAnsi="Arial Narrow" w:eastAsia="Arial Narrow" w:ascii="Arial Narrow"/>
          <w:color w:val="2F2F2F"/>
          <w:spacing w:val="0"/>
          <w:w w:val="121"/>
          <w:sz w:val="10"/>
          <w:szCs w:val="10"/>
        </w:rPr>
        <w:t>uroBonus</w:t>
      </w:r>
      <w:r>
        <w:rPr>
          <w:rFonts w:cs="Arial Narrow" w:hAnsi="Arial Narrow" w:eastAsia="Arial Narrow" w:ascii="Arial Narrow"/>
          <w:color w:val="2F2F2F"/>
          <w:spacing w:val="-12"/>
          <w:w w:val="121"/>
          <w:sz w:val="10"/>
          <w:szCs w:val="10"/>
        </w:rPr>
        <w:t> </w:t>
      </w:r>
      <w:r>
        <w:rPr>
          <w:rFonts w:cs="Arial Narrow" w:hAnsi="Arial Narrow" w:eastAsia="Arial Narrow" w:ascii="Arial Narrow"/>
          <w:color w:val="2F2F2F"/>
          <w:spacing w:val="-1"/>
          <w:w w:val="121"/>
          <w:sz w:val="10"/>
          <w:szCs w:val="10"/>
        </w:rPr>
        <w:t>P</w:t>
      </w:r>
      <w:r>
        <w:rPr>
          <w:rFonts w:cs="Arial Narrow" w:hAnsi="Arial Narrow" w:eastAsia="Arial Narrow" w:ascii="Arial Narrow"/>
          <w:color w:val="2F2F2F"/>
          <w:spacing w:val="0"/>
          <w:w w:val="121"/>
          <w:sz w:val="10"/>
          <w:szCs w:val="10"/>
        </w:rPr>
        <w:t>ointers</w:t>
      </w:r>
      <w:r>
        <w:rPr>
          <w:rFonts w:cs="Arial Narrow" w:hAnsi="Arial Narrow" w:eastAsia="Arial Narrow" w:ascii="Arial Narrow"/>
          <w:color w:val="2F2F2F"/>
          <w:spacing w:val="3"/>
          <w:w w:val="121"/>
          <w:sz w:val="10"/>
          <w:szCs w:val="10"/>
        </w:rPr>
        <w:t> </w:t>
      </w:r>
      <w:r>
        <w:rPr>
          <w:rFonts w:cs="Arial Narrow" w:hAnsi="Arial Narrow" w:eastAsia="Arial Narrow" w:ascii="Arial Narrow"/>
          <w:color w:val="2F2F2F"/>
          <w:spacing w:val="0"/>
          <w:w w:val="100"/>
          <w:sz w:val="10"/>
          <w:szCs w:val="10"/>
        </w:rPr>
        <w:t>-</w:t>
      </w:r>
      <w:r>
        <w:rPr>
          <w:rFonts w:cs="Arial Narrow" w:hAnsi="Arial Narrow" w:eastAsia="Arial Narrow" w:ascii="Arial Narrow"/>
          <w:color w:val="2F2F2F"/>
          <w:spacing w:val="1"/>
          <w:w w:val="100"/>
          <w:sz w:val="10"/>
          <w:szCs w:val="10"/>
        </w:rPr>
        <w:t> </w:t>
      </w:r>
      <w:r>
        <w:rPr>
          <w:rFonts w:cs="Arial Narrow" w:hAnsi="Arial Narrow" w:eastAsia="Arial Narrow" w:ascii="Arial Narrow"/>
          <w:color w:val="2F2F2F"/>
          <w:spacing w:val="0"/>
          <w:w w:val="134"/>
          <w:sz w:val="10"/>
          <w:szCs w:val="10"/>
        </w:rPr>
        <w:t>print</w:t>
      </w:r>
      <w:r>
        <w:rPr>
          <w:rFonts w:cs="Arial Narrow" w:hAnsi="Arial Narrow" w:eastAsia="Arial Narrow" w:ascii="Arial Narrow"/>
          <w:color w:val="2F2F2F"/>
          <w:spacing w:val="-8"/>
          <w:w w:val="134"/>
          <w:sz w:val="10"/>
          <w:szCs w:val="10"/>
        </w:rPr>
        <w:t> </w:t>
      </w:r>
      <w:r>
        <w:rPr>
          <w:rFonts w:cs="Arial Narrow" w:hAnsi="Arial Narrow" w:eastAsia="Arial Narrow" w:ascii="Arial Narrow"/>
          <w:color w:val="2F2F2F"/>
          <w:spacing w:val="0"/>
          <w:w w:val="100"/>
          <w:sz w:val="10"/>
          <w:szCs w:val="10"/>
        </w:rPr>
        <w:t>&amp;</w:t>
      </w:r>
      <w:r>
        <w:rPr>
          <w:rFonts w:cs="Arial Narrow" w:hAnsi="Arial Narrow" w:eastAsia="Arial Narrow" w:ascii="Arial Narrow"/>
          <w:color w:val="2F2F2F"/>
          <w:spacing w:val="10"/>
          <w:w w:val="100"/>
          <w:sz w:val="10"/>
          <w:szCs w:val="10"/>
        </w:rPr>
        <w:t> </w:t>
      </w:r>
      <w:r>
        <w:rPr>
          <w:rFonts w:cs="Arial Narrow" w:hAnsi="Arial Narrow" w:eastAsia="Arial Narrow" w:ascii="Arial Narrow"/>
          <w:color w:val="2F2F2F"/>
          <w:spacing w:val="0"/>
          <w:w w:val="128"/>
          <w:sz w:val="10"/>
          <w:szCs w:val="10"/>
        </w:rPr>
        <w:t>digital</w:t>
      </w:r>
      <w:r>
        <w:rPr>
          <w:rFonts w:cs="Arial Narrow" w:hAnsi="Arial Narrow" w:eastAsia="Arial Narrow" w:ascii="Arial Narrow"/>
          <w:color w:val="2F2F2F"/>
          <w:spacing w:val="-4"/>
          <w:w w:val="128"/>
          <w:sz w:val="10"/>
          <w:szCs w:val="10"/>
        </w:rPr>
        <w:t> </w:t>
      </w:r>
      <w:r>
        <w:rPr>
          <w:rFonts w:cs="Arial Narrow" w:hAnsi="Arial Narrow" w:eastAsia="Arial Narrow" w:ascii="Arial Narrow"/>
          <w:color w:val="2F2F2F"/>
          <w:spacing w:val="0"/>
          <w:w w:val="128"/>
          <w:sz w:val="10"/>
          <w:szCs w:val="10"/>
        </w:rPr>
        <w:t>newsletters</w:t>
      </w:r>
      <w:r>
        <w:rPr>
          <w:rFonts w:cs="Arial Narrow" w:hAnsi="Arial Narrow" w:eastAsia="Arial Narrow" w:ascii="Arial Narrow"/>
          <w:color w:val="2F2F2F"/>
          <w:spacing w:val="-15"/>
          <w:w w:val="128"/>
          <w:sz w:val="10"/>
          <w:szCs w:val="10"/>
        </w:rPr>
        <w:t> </w:t>
      </w:r>
      <w:r>
        <w:rPr>
          <w:rFonts w:cs="Arial Narrow" w:hAnsi="Arial Narrow" w:eastAsia="Arial Narrow" w:ascii="Arial Narrow"/>
          <w:color w:val="2F2F2F"/>
          <w:spacing w:val="0"/>
          <w:w w:val="128"/>
          <w:sz w:val="10"/>
          <w:szCs w:val="10"/>
        </w:rPr>
        <w:t>/</w:t>
      </w:r>
      <w:r>
        <w:rPr>
          <w:rFonts w:cs="Arial Narrow" w:hAnsi="Arial Narrow" w:eastAsia="Arial Narrow" w:ascii="Arial Narrow"/>
          <w:color w:val="2F2F2F"/>
          <w:spacing w:val="0"/>
          <w:w w:val="128"/>
          <w:sz w:val="10"/>
          <w:szCs w:val="10"/>
        </w:rPr>
        <w:t> </w:t>
      </w:r>
      <w:r>
        <w:rPr>
          <w:rFonts w:cs="Arial Narrow" w:hAnsi="Arial Narrow" w:eastAsia="Arial Narrow" w:ascii="Arial Narrow"/>
          <w:color w:val="2F2F2F"/>
          <w:spacing w:val="0"/>
          <w:w w:val="128"/>
          <w:sz w:val="10"/>
          <w:szCs w:val="10"/>
        </w:rPr>
        <w:t>Bodymemo</w:t>
      </w:r>
      <w:r>
        <w:rPr>
          <w:rFonts w:cs="Arial Narrow" w:hAnsi="Arial Narrow" w:eastAsia="Arial Narrow" w:ascii="Arial Narrow"/>
          <w:color w:val="2F2F2F"/>
          <w:spacing w:val="3"/>
          <w:w w:val="128"/>
          <w:sz w:val="10"/>
          <w:szCs w:val="10"/>
        </w:rPr>
        <w:t>r</w:t>
      </w:r>
      <w:r>
        <w:rPr>
          <w:rFonts w:cs="Arial Narrow" w:hAnsi="Arial Narrow" w:eastAsia="Arial Narrow" w:ascii="Arial Narrow"/>
          <w:color w:val="2F2F2F"/>
          <w:spacing w:val="0"/>
          <w:w w:val="128"/>
          <w:sz w:val="10"/>
          <w:szCs w:val="10"/>
        </w:rPr>
        <w:t>y</w:t>
      </w:r>
      <w:r>
        <w:rPr>
          <w:rFonts w:cs="Arial Narrow" w:hAnsi="Arial Narrow" w:eastAsia="Arial Narrow" w:ascii="Arial Narrow"/>
          <w:color w:val="2F2F2F"/>
          <w:spacing w:val="-7"/>
          <w:w w:val="128"/>
          <w:sz w:val="10"/>
          <w:szCs w:val="10"/>
        </w:rPr>
        <w:t> </w:t>
      </w:r>
      <w:r>
        <w:rPr>
          <w:rFonts w:cs="Arial Narrow" w:hAnsi="Arial Narrow" w:eastAsia="Arial Narrow" w:ascii="Arial Narrow"/>
          <w:color w:val="2F2F2F"/>
          <w:spacing w:val="0"/>
          <w:w w:val="100"/>
          <w:sz w:val="10"/>
          <w:szCs w:val="10"/>
        </w:rPr>
        <w:t>&amp;</w:t>
      </w:r>
      <w:r>
        <w:rPr>
          <w:rFonts w:cs="Arial Narrow" w:hAnsi="Arial Narrow" w:eastAsia="Arial Narrow" w:ascii="Arial Narrow"/>
          <w:color w:val="2F2F2F"/>
          <w:spacing w:val="10"/>
          <w:w w:val="100"/>
          <w:sz w:val="10"/>
          <w:szCs w:val="10"/>
        </w:rPr>
        <w:t> </w:t>
      </w:r>
      <w:r>
        <w:rPr>
          <w:rFonts w:cs="Arial Narrow" w:hAnsi="Arial Narrow" w:eastAsia="Arial Narrow" w:ascii="Arial Narrow"/>
          <w:color w:val="2F2F2F"/>
          <w:spacing w:val="0"/>
          <w:w w:val="120"/>
          <w:sz w:val="10"/>
          <w:szCs w:val="10"/>
        </w:rPr>
        <w:t>Mosaic</w:t>
      </w:r>
      <w:r>
        <w:rPr>
          <w:rFonts w:cs="Arial Narrow" w:hAnsi="Arial Narrow" w:eastAsia="Arial Narrow" w:ascii="Arial Narrow"/>
          <w:color w:val="2F2F2F"/>
          <w:spacing w:val="-10"/>
          <w:w w:val="120"/>
          <w:sz w:val="10"/>
          <w:szCs w:val="10"/>
        </w:rPr>
        <w:t> </w:t>
      </w:r>
      <w:r>
        <w:rPr>
          <w:rFonts w:cs="Arial Narrow" w:hAnsi="Arial Narrow" w:eastAsia="Arial Narrow" w:ascii="Arial Narrow"/>
          <w:color w:val="2F2F2F"/>
          <w:spacing w:val="0"/>
          <w:w w:val="120"/>
          <w:sz w:val="10"/>
          <w:szCs w:val="10"/>
        </w:rPr>
        <w:t>workshops</w:t>
      </w:r>
      <w:r>
        <w:rPr>
          <w:rFonts w:cs="Arial Narrow" w:hAnsi="Arial Narrow" w:eastAsia="Arial Narrow" w:ascii="Arial Narrow"/>
          <w:color w:val="2F2F2F"/>
          <w:spacing w:val="3"/>
          <w:w w:val="120"/>
          <w:sz w:val="10"/>
          <w:szCs w:val="10"/>
        </w:rPr>
        <w:t> </w:t>
      </w:r>
      <w:r>
        <w:rPr>
          <w:rFonts w:cs="Arial Narrow" w:hAnsi="Arial Narrow" w:eastAsia="Arial Narrow" w:ascii="Arial Narrow"/>
          <w:color w:val="2F2F2F"/>
          <w:spacing w:val="0"/>
          <w:w w:val="100"/>
          <w:sz w:val="10"/>
          <w:szCs w:val="10"/>
        </w:rPr>
        <w:t>-</w:t>
      </w:r>
      <w:r>
        <w:rPr>
          <w:rFonts w:cs="Arial Narrow" w:hAnsi="Arial Narrow" w:eastAsia="Arial Narrow" w:ascii="Arial Narrow"/>
          <w:color w:val="2F2F2F"/>
          <w:spacing w:val="1"/>
          <w:w w:val="100"/>
          <w:sz w:val="10"/>
          <w:szCs w:val="10"/>
        </w:rPr>
        <w:t> </w:t>
      </w:r>
      <w:r>
        <w:rPr>
          <w:rFonts w:cs="Arial Narrow" w:hAnsi="Arial Narrow" w:eastAsia="Arial Narrow" w:ascii="Arial Narrow"/>
          <w:color w:val="2F2F2F"/>
          <w:spacing w:val="0"/>
          <w:w w:val="124"/>
          <w:sz w:val="10"/>
          <w:szCs w:val="10"/>
        </w:rPr>
        <w:t>branding,</w:t>
      </w:r>
      <w:r>
        <w:rPr>
          <w:rFonts w:cs="Arial Narrow" w:hAnsi="Arial Narrow" w:eastAsia="Arial Narrow" w:ascii="Arial Narrow"/>
          <w:color w:val="2F2F2F"/>
          <w:spacing w:val="-5"/>
          <w:w w:val="124"/>
          <w:sz w:val="10"/>
          <w:szCs w:val="10"/>
        </w:rPr>
        <w:t> </w:t>
      </w:r>
      <w:r>
        <w:rPr>
          <w:rFonts w:cs="Arial Narrow" w:hAnsi="Arial Narrow" w:eastAsia="Arial Narrow" w:ascii="Arial Narrow"/>
          <w:color w:val="2F2F2F"/>
          <w:spacing w:val="0"/>
          <w:w w:val="131"/>
          <w:sz w:val="10"/>
          <w:szCs w:val="10"/>
        </w:rPr>
        <w:t>photo</w:t>
      </w:r>
      <w:r>
        <w:rPr>
          <w:rFonts w:cs="Arial Narrow" w:hAnsi="Arial Narrow" w:eastAsia="Arial Narrow" w:ascii="Arial Narrow"/>
          <w:color w:val="2F2F2F"/>
          <w:spacing w:val="0"/>
          <w:w w:val="131"/>
          <w:sz w:val="10"/>
          <w:szCs w:val="10"/>
        </w:rPr>
        <w:t> </w:t>
      </w:r>
      <w:r>
        <w:rPr>
          <w:rFonts w:cs="Arial Narrow" w:hAnsi="Arial Narrow" w:eastAsia="Arial Narrow" w:ascii="Arial Narrow"/>
          <w:color w:val="2F2F2F"/>
          <w:spacing w:val="0"/>
          <w:w w:val="124"/>
          <w:sz w:val="10"/>
          <w:szCs w:val="10"/>
        </w:rPr>
        <w:t>wordpress,</w:t>
      </w:r>
      <w:r>
        <w:rPr>
          <w:rFonts w:cs="Arial Narrow" w:hAnsi="Arial Narrow" w:eastAsia="Arial Narrow" w:ascii="Arial Narrow"/>
          <w:color w:val="2F2F2F"/>
          <w:spacing w:val="-13"/>
          <w:w w:val="124"/>
          <w:sz w:val="10"/>
          <w:szCs w:val="10"/>
        </w:rPr>
        <w:t> </w:t>
      </w:r>
      <w:r>
        <w:rPr>
          <w:rFonts w:cs="Arial Narrow" w:hAnsi="Arial Narrow" w:eastAsia="Arial Narrow" w:ascii="Arial Narrow"/>
          <w:color w:val="2F2F2F"/>
          <w:spacing w:val="0"/>
          <w:w w:val="124"/>
          <w:sz w:val="10"/>
          <w:szCs w:val="10"/>
        </w:rPr>
        <w:t>print</w:t>
      </w:r>
      <w:r>
        <w:rPr>
          <w:rFonts w:cs="Arial Narrow" w:hAnsi="Arial Narrow" w:eastAsia="Arial Narrow" w:ascii="Arial Narrow"/>
          <w:color w:val="2F2F2F"/>
          <w:spacing w:val="10"/>
          <w:w w:val="124"/>
          <w:sz w:val="10"/>
          <w:szCs w:val="10"/>
        </w:rPr>
        <w:t> </w:t>
      </w:r>
      <w:r>
        <w:rPr>
          <w:rFonts w:cs="Arial Narrow" w:hAnsi="Arial Narrow" w:eastAsia="Arial Narrow" w:ascii="Arial Narrow"/>
          <w:color w:val="2F2F2F"/>
          <w:spacing w:val="0"/>
          <w:w w:val="157"/>
          <w:sz w:val="10"/>
          <w:szCs w:val="10"/>
        </w:rPr>
        <w:t>/</w:t>
      </w:r>
      <w:r>
        <w:rPr>
          <w:rFonts w:cs="Arial Narrow" w:hAnsi="Arial Narrow" w:eastAsia="Arial Narrow" w:ascii="Arial Narrow"/>
          <w:color w:val="2F2F2F"/>
          <w:spacing w:val="-13"/>
          <w:w w:val="157"/>
          <w:sz w:val="10"/>
          <w:szCs w:val="10"/>
        </w:rPr>
        <w:t> </w:t>
      </w:r>
      <w:r>
        <w:rPr>
          <w:rFonts w:cs="Arial Narrow" w:hAnsi="Arial Narrow" w:eastAsia="Arial Narrow" w:ascii="Arial Narrow"/>
          <w:color w:val="2F2F2F"/>
          <w:spacing w:val="0"/>
          <w:w w:val="120"/>
          <w:sz w:val="10"/>
          <w:szCs w:val="10"/>
        </w:rPr>
        <w:t>Shopping</w:t>
      </w:r>
      <w:r>
        <w:rPr>
          <w:rFonts w:cs="Arial Narrow" w:hAnsi="Arial Narrow" w:eastAsia="Arial Narrow" w:ascii="Arial Narrow"/>
          <w:color w:val="2F2F2F"/>
          <w:spacing w:val="-1"/>
          <w:w w:val="120"/>
          <w:sz w:val="10"/>
          <w:szCs w:val="10"/>
        </w:rPr>
        <w:t> </w:t>
      </w:r>
      <w:r>
        <w:rPr>
          <w:rFonts w:cs="Arial Narrow" w:hAnsi="Arial Narrow" w:eastAsia="Arial Narrow" w:ascii="Arial Narrow"/>
          <w:color w:val="2F2F2F"/>
          <w:spacing w:val="0"/>
          <w:w w:val="120"/>
          <w:sz w:val="10"/>
          <w:szCs w:val="10"/>
        </w:rPr>
        <w:t>centers</w:t>
      </w:r>
      <w:r>
        <w:rPr>
          <w:rFonts w:cs="Arial Narrow" w:hAnsi="Arial Narrow" w:eastAsia="Arial Narrow" w:ascii="Arial Narrow"/>
          <w:color w:val="2F2F2F"/>
          <w:spacing w:val="3"/>
          <w:w w:val="120"/>
          <w:sz w:val="10"/>
          <w:szCs w:val="10"/>
        </w:rPr>
        <w:t> </w:t>
      </w:r>
      <w:r>
        <w:rPr>
          <w:rFonts w:cs="Arial Narrow" w:hAnsi="Arial Narrow" w:eastAsia="Arial Narrow" w:ascii="Arial Narrow"/>
          <w:color w:val="2F2F2F"/>
          <w:spacing w:val="0"/>
          <w:w w:val="120"/>
          <w:sz w:val="10"/>
          <w:szCs w:val="10"/>
        </w:rPr>
        <w:t>li</w:t>
      </w:r>
      <w:r>
        <w:rPr>
          <w:rFonts w:cs="Arial Narrow" w:hAnsi="Arial Narrow" w:eastAsia="Arial Narrow" w:ascii="Arial Narrow"/>
          <w:color w:val="2F2F2F"/>
          <w:spacing w:val="-1"/>
          <w:w w:val="120"/>
          <w:sz w:val="10"/>
          <w:szCs w:val="10"/>
        </w:rPr>
        <w:t>k</w:t>
      </w:r>
      <w:r>
        <w:rPr>
          <w:rFonts w:cs="Arial Narrow" w:hAnsi="Arial Narrow" w:eastAsia="Arial Narrow" w:ascii="Arial Narrow"/>
          <w:color w:val="2F2F2F"/>
          <w:spacing w:val="0"/>
          <w:w w:val="120"/>
          <w:sz w:val="10"/>
          <w:szCs w:val="10"/>
        </w:rPr>
        <w:t>e</w:t>
      </w:r>
      <w:r>
        <w:rPr>
          <w:rFonts w:cs="Arial Narrow" w:hAnsi="Arial Narrow" w:eastAsia="Arial Narrow" w:ascii="Arial Narrow"/>
          <w:color w:val="2F2F2F"/>
          <w:spacing w:val="1"/>
          <w:w w:val="120"/>
          <w:sz w:val="10"/>
          <w:szCs w:val="10"/>
        </w:rPr>
        <w:t> </w:t>
      </w:r>
      <w:r>
        <w:rPr>
          <w:rFonts w:cs="Arial Narrow" w:hAnsi="Arial Narrow" w:eastAsia="Arial Narrow" w:ascii="Arial Narrow"/>
          <w:color w:val="2F2F2F"/>
          <w:spacing w:val="-2"/>
          <w:w w:val="120"/>
          <w:sz w:val="10"/>
          <w:szCs w:val="10"/>
        </w:rPr>
        <w:t>T</w:t>
      </w:r>
      <w:r>
        <w:rPr>
          <w:rFonts w:cs="Arial Narrow" w:hAnsi="Arial Narrow" w:eastAsia="Arial Narrow" w:ascii="Arial Narrow"/>
          <w:color w:val="2F2F2F"/>
          <w:spacing w:val="0"/>
          <w:w w:val="120"/>
          <w:sz w:val="10"/>
          <w:szCs w:val="10"/>
        </w:rPr>
        <w:t>una</w:t>
      </w:r>
      <w:r>
        <w:rPr>
          <w:rFonts w:cs="Arial Narrow" w:hAnsi="Arial Narrow" w:eastAsia="Arial Narrow" w:ascii="Arial Narrow"/>
          <w:color w:val="2F2F2F"/>
          <w:spacing w:val="-10"/>
          <w:w w:val="120"/>
          <w:sz w:val="10"/>
          <w:szCs w:val="10"/>
        </w:rPr>
        <w:t> </w:t>
      </w:r>
      <w:r>
        <w:rPr>
          <w:rFonts w:cs="Arial Narrow" w:hAnsi="Arial Narrow" w:eastAsia="Arial Narrow" w:ascii="Arial Narrow"/>
          <w:color w:val="2F2F2F"/>
          <w:spacing w:val="-1"/>
          <w:w w:val="120"/>
          <w:sz w:val="10"/>
          <w:szCs w:val="10"/>
        </w:rPr>
        <w:t>P</w:t>
      </w:r>
      <w:r>
        <w:rPr>
          <w:rFonts w:cs="Arial Narrow" w:hAnsi="Arial Narrow" w:eastAsia="Arial Narrow" w:ascii="Arial Narrow"/>
          <w:color w:val="2F2F2F"/>
          <w:spacing w:val="0"/>
          <w:w w:val="120"/>
          <w:sz w:val="10"/>
          <w:szCs w:val="10"/>
        </w:rPr>
        <w:t>ark,</w:t>
      </w:r>
      <w:r>
        <w:rPr>
          <w:rFonts w:cs="Arial Narrow" w:hAnsi="Arial Narrow" w:eastAsia="Arial Narrow" w:ascii="Arial Narrow"/>
          <w:color w:val="2F2F2F"/>
          <w:spacing w:val="-14"/>
          <w:w w:val="120"/>
          <w:sz w:val="10"/>
          <w:szCs w:val="10"/>
        </w:rPr>
        <w:t> </w:t>
      </w:r>
      <w:r>
        <w:rPr>
          <w:rFonts w:cs="Arial Narrow" w:hAnsi="Arial Narrow" w:eastAsia="Arial Narrow" w:ascii="Arial Narrow"/>
          <w:color w:val="2F2F2F"/>
          <w:spacing w:val="0"/>
          <w:w w:val="110"/>
          <w:sz w:val="10"/>
          <w:szCs w:val="10"/>
        </w:rPr>
        <w:t>PKHUSE</w:t>
      </w:r>
      <w:r>
        <w:rPr>
          <w:rFonts w:cs="Arial Narrow" w:hAnsi="Arial Narrow" w:eastAsia="Arial Narrow" w:ascii="Arial Narrow"/>
          <w:color w:val="2F2F2F"/>
          <w:spacing w:val="-7"/>
          <w:w w:val="110"/>
          <w:sz w:val="10"/>
          <w:szCs w:val="10"/>
        </w:rPr>
        <w:t>T</w:t>
      </w:r>
      <w:r>
        <w:rPr>
          <w:rFonts w:cs="Arial Narrow" w:hAnsi="Arial Narrow" w:eastAsia="Arial Narrow" w:ascii="Arial Narrow"/>
          <w:color w:val="2F2F2F"/>
          <w:spacing w:val="0"/>
          <w:w w:val="110"/>
          <w:sz w:val="10"/>
          <w:szCs w:val="10"/>
        </w:rPr>
        <w:t>,</w:t>
      </w:r>
      <w:r>
        <w:rPr>
          <w:rFonts w:cs="Arial Narrow" w:hAnsi="Arial Narrow" w:eastAsia="Arial Narrow" w:ascii="Arial Narrow"/>
          <w:color w:val="2F2F2F"/>
          <w:spacing w:val="-10"/>
          <w:w w:val="110"/>
          <w:sz w:val="10"/>
          <w:szCs w:val="10"/>
        </w:rPr>
        <w:t> </w:t>
      </w:r>
      <w:r>
        <w:rPr>
          <w:rFonts w:cs="Arial Narrow" w:hAnsi="Arial Narrow" w:eastAsia="Arial Narrow" w:ascii="Arial Narrow"/>
          <w:color w:val="2F2F2F"/>
          <w:spacing w:val="-1"/>
          <w:w w:val="110"/>
          <w:sz w:val="10"/>
          <w:szCs w:val="10"/>
        </w:rPr>
        <w:t>P</w:t>
      </w:r>
      <w:r>
        <w:rPr>
          <w:rFonts w:cs="Arial Narrow" w:hAnsi="Arial Narrow" w:eastAsia="Arial Narrow" w:ascii="Arial Narrow"/>
          <w:color w:val="2F2F2F"/>
          <w:spacing w:val="0"/>
          <w:w w:val="110"/>
          <w:sz w:val="10"/>
          <w:szCs w:val="10"/>
        </w:rPr>
        <w:t>assagen</w:t>
      </w:r>
      <w:r>
        <w:rPr>
          <w:rFonts w:cs="Arial Narrow" w:hAnsi="Arial Narrow" w:eastAsia="Arial Narrow" w:ascii="Arial Narrow"/>
          <w:color w:val="2F2F2F"/>
          <w:spacing w:val="9"/>
          <w:w w:val="110"/>
          <w:sz w:val="10"/>
          <w:szCs w:val="10"/>
        </w:rPr>
        <w:t> </w:t>
      </w:r>
      <w:r>
        <w:rPr>
          <w:rFonts w:cs="Arial Narrow" w:hAnsi="Arial Narrow" w:eastAsia="Arial Narrow" w:ascii="Arial Narrow"/>
          <w:color w:val="2F2F2F"/>
          <w:spacing w:val="0"/>
          <w:w w:val="100"/>
          <w:sz w:val="10"/>
          <w:szCs w:val="10"/>
        </w:rPr>
        <w:t>-</w:t>
      </w:r>
      <w:r>
        <w:rPr>
          <w:rFonts w:cs="Arial Narrow" w:hAnsi="Arial Narrow" w:eastAsia="Arial Narrow" w:ascii="Arial Narrow"/>
          <w:color w:val="2F2F2F"/>
          <w:spacing w:val="1"/>
          <w:w w:val="100"/>
          <w:sz w:val="10"/>
          <w:szCs w:val="10"/>
        </w:rPr>
        <w:t> </w:t>
      </w:r>
      <w:r>
        <w:rPr>
          <w:rFonts w:cs="Arial Narrow" w:hAnsi="Arial Narrow" w:eastAsia="Arial Narrow" w:ascii="Arial Narrow"/>
          <w:color w:val="2F2F2F"/>
          <w:spacing w:val="0"/>
          <w:w w:val="126"/>
          <w:sz w:val="10"/>
          <w:szCs w:val="10"/>
        </w:rPr>
        <w:t>web</w:t>
      </w:r>
      <w:r>
        <w:rPr>
          <w:rFonts w:cs="Arial Narrow" w:hAnsi="Arial Narrow" w:eastAsia="Arial Narrow" w:ascii="Arial Narrow"/>
          <w:color w:val="2F2F2F"/>
          <w:spacing w:val="-6"/>
          <w:w w:val="126"/>
          <w:sz w:val="10"/>
          <w:szCs w:val="10"/>
        </w:rPr>
        <w:t> </w:t>
      </w:r>
      <w:r>
        <w:rPr>
          <w:rFonts w:cs="Arial Narrow" w:hAnsi="Arial Narrow" w:eastAsia="Arial Narrow" w:ascii="Arial Narrow"/>
          <w:color w:val="2F2F2F"/>
          <w:spacing w:val="0"/>
          <w:w w:val="100"/>
          <w:sz w:val="10"/>
          <w:szCs w:val="10"/>
        </w:rPr>
        <w:t>&amp;</w:t>
      </w:r>
      <w:r>
        <w:rPr>
          <w:rFonts w:cs="Arial Narrow" w:hAnsi="Arial Narrow" w:eastAsia="Arial Narrow" w:ascii="Arial Narrow"/>
          <w:color w:val="2F2F2F"/>
          <w:spacing w:val="10"/>
          <w:w w:val="100"/>
          <w:sz w:val="10"/>
          <w:szCs w:val="10"/>
        </w:rPr>
        <w:t> </w:t>
      </w:r>
      <w:r>
        <w:rPr>
          <w:rFonts w:cs="Arial Narrow" w:hAnsi="Arial Narrow" w:eastAsia="Arial Narrow" w:ascii="Arial Narrow"/>
          <w:color w:val="2F2F2F"/>
          <w:spacing w:val="0"/>
          <w:w w:val="139"/>
          <w:sz w:val="10"/>
          <w:szCs w:val="10"/>
        </w:rPr>
        <w:t>print</w:t>
      </w:r>
      <w:r>
        <w:rPr>
          <w:rFonts w:cs="Arial Narrow" w:hAnsi="Arial Narrow" w:eastAsia="Arial Narrow" w:ascii="Arial Narrow"/>
          <w:color w:val="2F2F2F"/>
          <w:spacing w:val="-17"/>
          <w:w w:val="139"/>
          <w:sz w:val="10"/>
          <w:szCs w:val="10"/>
        </w:rPr>
        <w:t> </w:t>
      </w:r>
      <w:r>
        <w:rPr>
          <w:rFonts w:cs="Arial Narrow" w:hAnsi="Arial Narrow" w:eastAsia="Arial Narrow" w:ascii="Arial Narrow"/>
          <w:color w:val="2F2F2F"/>
          <w:spacing w:val="0"/>
          <w:w w:val="139"/>
          <w:sz w:val="10"/>
          <w:szCs w:val="10"/>
        </w:rPr>
        <w:t>/</w:t>
      </w:r>
      <w:r>
        <w:rPr>
          <w:rFonts w:cs="Arial Narrow" w:hAnsi="Arial Narrow" w:eastAsia="Arial Narrow" w:ascii="Arial Narrow"/>
          <w:color w:val="2F2F2F"/>
          <w:spacing w:val="-5"/>
          <w:w w:val="139"/>
          <w:sz w:val="10"/>
          <w:szCs w:val="10"/>
        </w:rPr>
        <w:t> </w:t>
      </w:r>
      <w:r>
        <w:rPr>
          <w:rFonts w:cs="Arial Narrow" w:hAnsi="Arial Narrow" w:eastAsia="Arial Narrow" w:ascii="Arial Narrow"/>
          <w:color w:val="2F2F2F"/>
          <w:spacing w:val="0"/>
          <w:w w:val="100"/>
          <w:sz w:val="10"/>
          <w:szCs w:val="10"/>
        </w:rPr>
        <w:t>IK</w:t>
      </w:r>
      <w:r>
        <w:rPr>
          <w:rFonts w:cs="Arial Narrow" w:hAnsi="Arial Narrow" w:eastAsia="Arial Narrow" w:ascii="Arial Narrow"/>
          <w:color w:val="2F2F2F"/>
          <w:spacing w:val="2"/>
          <w:w w:val="100"/>
          <w:sz w:val="10"/>
          <w:szCs w:val="10"/>
        </w:rPr>
        <w:t>E</w:t>
      </w:r>
      <w:r>
        <w:rPr>
          <w:rFonts w:cs="Arial Narrow" w:hAnsi="Arial Narrow" w:eastAsia="Arial Narrow" w:ascii="Arial Narrow"/>
          <w:color w:val="2F2F2F"/>
          <w:spacing w:val="0"/>
          <w:w w:val="100"/>
          <w:sz w:val="10"/>
          <w:szCs w:val="10"/>
        </w:rPr>
        <w:t>A</w:t>
      </w:r>
      <w:r>
        <w:rPr>
          <w:rFonts w:cs="Arial Narrow" w:hAnsi="Arial Narrow" w:eastAsia="Arial Narrow" w:ascii="Arial Narrow"/>
          <w:color w:val="2F2F2F"/>
          <w:spacing w:val="17"/>
          <w:w w:val="100"/>
          <w:sz w:val="10"/>
          <w:szCs w:val="10"/>
        </w:rPr>
        <w:t> </w:t>
      </w:r>
      <w:r>
        <w:rPr>
          <w:rFonts w:cs="Arial Narrow" w:hAnsi="Arial Narrow" w:eastAsia="Arial Narrow" w:ascii="Arial Narrow"/>
          <w:color w:val="2F2F2F"/>
          <w:spacing w:val="0"/>
          <w:w w:val="100"/>
          <w:sz w:val="10"/>
          <w:szCs w:val="10"/>
        </w:rPr>
        <w:t>-</w:t>
      </w:r>
      <w:r>
        <w:rPr>
          <w:rFonts w:cs="Arial Narrow" w:hAnsi="Arial Narrow" w:eastAsia="Arial Narrow" w:ascii="Arial Narrow"/>
          <w:color w:val="2F2F2F"/>
          <w:spacing w:val="1"/>
          <w:w w:val="100"/>
          <w:sz w:val="10"/>
          <w:szCs w:val="10"/>
        </w:rPr>
        <w:t> </w:t>
      </w:r>
      <w:r>
        <w:rPr>
          <w:rFonts w:cs="Arial Narrow" w:hAnsi="Arial Narrow" w:eastAsia="Arial Narrow" w:ascii="Arial Narrow"/>
          <w:color w:val="2F2F2F"/>
          <w:spacing w:val="0"/>
          <w:w w:val="130"/>
          <w:sz w:val="10"/>
          <w:szCs w:val="10"/>
        </w:rPr>
        <w:t>intranet</w:t>
      </w:r>
      <w:r>
        <w:rPr>
          <w:rFonts w:cs="Arial Narrow" w:hAnsi="Arial Narrow" w:eastAsia="Arial Narrow" w:ascii="Arial Narrow"/>
          <w:color w:val="2F2F2F"/>
          <w:spacing w:val="-7"/>
          <w:w w:val="130"/>
          <w:sz w:val="10"/>
          <w:szCs w:val="10"/>
        </w:rPr>
        <w:t> </w:t>
      </w:r>
      <w:r>
        <w:rPr>
          <w:rFonts w:cs="Arial Narrow" w:hAnsi="Arial Narrow" w:eastAsia="Arial Narrow" w:ascii="Arial Narrow"/>
          <w:color w:val="2F2F2F"/>
          <w:spacing w:val="0"/>
          <w:w w:val="130"/>
          <w:sz w:val="10"/>
          <w:szCs w:val="10"/>
        </w:rPr>
        <w:t>portal</w:t>
      </w:r>
      <w:r>
        <w:rPr>
          <w:rFonts w:cs="Arial Narrow" w:hAnsi="Arial Narrow" w:eastAsia="Arial Narrow" w:ascii="Arial Narrow"/>
          <w:color w:val="2F2F2F"/>
          <w:spacing w:val="-5"/>
          <w:w w:val="130"/>
          <w:sz w:val="10"/>
          <w:szCs w:val="10"/>
        </w:rPr>
        <w:t> </w:t>
      </w:r>
      <w:r>
        <w:rPr>
          <w:rFonts w:cs="Arial Narrow" w:hAnsi="Arial Narrow" w:eastAsia="Arial Narrow" w:ascii="Arial Narrow"/>
          <w:color w:val="2F2F2F"/>
          <w:spacing w:val="0"/>
          <w:w w:val="100"/>
          <w:sz w:val="10"/>
          <w:szCs w:val="10"/>
        </w:rPr>
        <w:t>&amp;</w:t>
      </w:r>
      <w:r>
        <w:rPr>
          <w:rFonts w:cs="Arial Narrow" w:hAnsi="Arial Narrow" w:eastAsia="Arial Narrow" w:ascii="Arial Narrow"/>
          <w:color w:val="2F2F2F"/>
          <w:spacing w:val="10"/>
          <w:w w:val="100"/>
          <w:sz w:val="10"/>
          <w:szCs w:val="10"/>
        </w:rPr>
        <w:t> </w:t>
      </w:r>
      <w:r>
        <w:rPr>
          <w:rFonts w:cs="Arial Narrow" w:hAnsi="Arial Narrow" w:eastAsia="Arial Narrow" w:ascii="Arial Narrow"/>
          <w:color w:val="2F2F2F"/>
          <w:spacing w:val="0"/>
          <w:w w:val="123"/>
          <w:sz w:val="10"/>
          <w:szCs w:val="10"/>
        </w:rPr>
        <w:t>user</w:t>
      </w:r>
      <w:r>
        <w:rPr>
          <w:rFonts w:cs="Arial Narrow" w:hAnsi="Arial Narrow" w:eastAsia="Arial Narrow" w:ascii="Arial Narrow"/>
          <w:color w:val="2F2F2F"/>
          <w:spacing w:val="-10"/>
          <w:w w:val="123"/>
          <w:sz w:val="10"/>
          <w:szCs w:val="10"/>
        </w:rPr>
        <w:t> </w:t>
      </w:r>
      <w:r>
        <w:rPr>
          <w:rFonts w:cs="Arial Narrow" w:hAnsi="Arial Narrow" w:eastAsia="Arial Narrow" w:ascii="Arial Narrow"/>
          <w:color w:val="2F2F2F"/>
          <w:spacing w:val="0"/>
          <w:w w:val="123"/>
          <w:sz w:val="10"/>
          <w:szCs w:val="10"/>
        </w:rPr>
        <w:t>studies,</w:t>
      </w:r>
      <w:r>
        <w:rPr>
          <w:rFonts w:cs="Arial Narrow" w:hAnsi="Arial Narrow" w:eastAsia="Arial Narrow" w:ascii="Arial Narrow"/>
          <w:color w:val="2F2F2F"/>
          <w:spacing w:val="-11"/>
          <w:w w:val="123"/>
          <w:sz w:val="10"/>
          <w:szCs w:val="10"/>
        </w:rPr>
        <w:t> </w:t>
      </w:r>
      <w:r>
        <w:rPr>
          <w:rFonts w:cs="Arial Narrow" w:hAnsi="Arial Narrow" w:eastAsia="Arial Narrow" w:ascii="Arial Narrow"/>
          <w:color w:val="2F2F2F"/>
          <w:spacing w:val="0"/>
          <w:w w:val="123"/>
          <w:sz w:val="10"/>
          <w:szCs w:val="10"/>
        </w:rPr>
        <w:t>building</w:t>
      </w:r>
      <w:r>
        <w:rPr>
          <w:rFonts w:cs="Arial Narrow" w:hAnsi="Arial Narrow" w:eastAsia="Arial Narrow" w:ascii="Arial Narrow"/>
          <w:color w:val="2F2F2F"/>
          <w:spacing w:val="6"/>
          <w:w w:val="123"/>
          <w:sz w:val="10"/>
          <w:szCs w:val="10"/>
        </w:rPr>
        <w:t> </w:t>
      </w:r>
      <w:r>
        <w:rPr>
          <w:rFonts w:cs="Arial Narrow" w:hAnsi="Arial Narrow" w:eastAsia="Arial Narrow" w:ascii="Arial Narrow"/>
          <w:color w:val="2F2F2F"/>
          <w:spacing w:val="0"/>
          <w:w w:val="123"/>
          <w:sz w:val="10"/>
          <w:szCs w:val="10"/>
        </w:rPr>
        <w:t>up</w:t>
      </w:r>
      <w:r>
        <w:rPr>
          <w:rFonts w:cs="Arial Narrow" w:hAnsi="Arial Narrow" w:eastAsia="Arial Narrow" w:ascii="Arial Narrow"/>
          <w:color w:val="2F2F2F"/>
          <w:spacing w:val="-3"/>
          <w:w w:val="123"/>
          <w:sz w:val="10"/>
          <w:szCs w:val="10"/>
        </w:rPr>
        <w:t> </w:t>
      </w:r>
      <w:r>
        <w:rPr>
          <w:rFonts w:cs="Arial Narrow" w:hAnsi="Arial Narrow" w:eastAsia="Arial Narrow" w:ascii="Arial Narrow"/>
          <w:color w:val="2F2F2F"/>
          <w:spacing w:val="0"/>
          <w:w w:val="100"/>
          <w:sz w:val="10"/>
          <w:szCs w:val="10"/>
        </w:rPr>
        <w:t>IK</w:t>
      </w:r>
      <w:r>
        <w:rPr>
          <w:rFonts w:cs="Arial Narrow" w:hAnsi="Arial Narrow" w:eastAsia="Arial Narrow" w:ascii="Arial Narrow"/>
          <w:color w:val="2F2F2F"/>
          <w:spacing w:val="2"/>
          <w:w w:val="100"/>
          <w:sz w:val="10"/>
          <w:szCs w:val="10"/>
        </w:rPr>
        <w:t>E</w:t>
      </w:r>
      <w:r>
        <w:rPr>
          <w:rFonts w:cs="Arial Narrow" w:hAnsi="Arial Narrow" w:eastAsia="Arial Narrow" w:ascii="Arial Narrow"/>
          <w:color w:val="2F2F2F"/>
          <w:spacing w:val="0"/>
          <w:w w:val="100"/>
          <w:sz w:val="10"/>
          <w:szCs w:val="10"/>
        </w:rPr>
        <w:t>A</w:t>
      </w:r>
      <w:r>
        <w:rPr>
          <w:rFonts w:cs="Arial Narrow" w:hAnsi="Arial Narrow" w:eastAsia="Arial Narrow" w:ascii="Arial Narrow"/>
          <w:color w:val="2F2F2F"/>
          <w:spacing w:val="17"/>
          <w:w w:val="100"/>
          <w:sz w:val="10"/>
          <w:szCs w:val="10"/>
        </w:rPr>
        <w:t> </w:t>
      </w:r>
      <w:r>
        <w:rPr>
          <w:rFonts w:cs="Arial Narrow" w:hAnsi="Arial Narrow" w:eastAsia="Arial Narrow" w:ascii="Arial Narrow"/>
          <w:color w:val="2F2F2F"/>
          <w:spacing w:val="2"/>
          <w:w w:val="100"/>
          <w:sz w:val="10"/>
          <w:szCs w:val="10"/>
        </w:rPr>
        <w:t>C</w:t>
      </w:r>
      <w:r>
        <w:rPr>
          <w:rFonts w:cs="Arial Narrow" w:hAnsi="Arial Narrow" w:eastAsia="Arial Narrow" w:ascii="Arial Narrow"/>
          <w:color w:val="2F2F2F"/>
          <w:spacing w:val="0"/>
          <w:w w:val="100"/>
          <w:sz w:val="10"/>
          <w:szCs w:val="10"/>
        </w:rPr>
        <w:t>T</w:t>
      </w:r>
      <w:r>
        <w:rPr>
          <w:rFonts w:cs="Arial Narrow" w:hAnsi="Arial Narrow" w:eastAsia="Arial Narrow" w:ascii="Arial Narrow"/>
          <w:color w:val="2F2F2F"/>
          <w:spacing w:val="6"/>
          <w:w w:val="100"/>
          <w:sz w:val="10"/>
          <w:szCs w:val="10"/>
        </w:rPr>
        <w:t> </w:t>
      </w:r>
      <w:r>
        <w:rPr>
          <w:rFonts w:cs="Arial Narrow" w:hAnsi="Arial Narrow" w:eastAsia="Arial Narrow" w:ascii="Arial Narrow"/>
          <w:color w:val="2F2F2F"/>
          <w:spacing w:val="0"/>
          <w:w w:val="124"/>
          <w:sz w:val="10"/>
          <w:szCs w:val="10"/>
        </w:rPr>
        <w:t>in</w:t>
      </w:r>
      <w:r>
        <w:rPr>
          <w:rFonts w:cs="Arial Narrow" w:hAnsi="Arial Narrow" w:eastAsia="Arial Narrow" w:ascii="Arial Narrow"/>
          <w:color w:val="2F2F2F"/>
          <w:spacing w:val="-4"/>
          <w:w w:val="124"/>
          <w:sz w:val="10"/>
          <w:szCs w:val="10"/>
        </w:rPr>
        <w:t> </w:t>
      </w:r>
      <w:r>
        <w:rPr>
          <w:rFonts w:cs="Arial Narrow" w:hAnsi="Arial Narrow" w:eastAsia="Arial Narrow" w:ascii="Arial Narrow"/>
          <w:color w:val="2F2F2F"/>
          <w:spacing w:val="0"/>
          <w:w w:val="124"/>
          <w:sz w:val="10"/>
          <w:szCs w:val="10"/>
        </w:rPr>
        <w:t>Helsingborg</w:t>
      </w:r>
      <w:r>
        <w:rPr>
          <w:rFonts w:cs="Arial Narrow" w:hAnsi="Arial Narrow" w:eastAsia="Arial Narrow" w:ascii="Arial Narrow"/>
          <w:color w:val="000000"/>
          <w:spacing w:val="0"/>
          <w:w w:val="100"/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9" w:lineRule="exact" w:line="220"/>
      </w:pPr>
      <w:r>
        <w:rPr>
          <w:sz w:val="22"/>
          <w:szCs w:val="22"/>
        </w:rPr>
      </w:r>
    </w:p>
    <w:p>
      <w:pPr>
        <w:rPr>
          <w:rFonts w:cs="Arial Narrow" w:hAnsi="Arial Narrow" w:eastAsia="Arial Narrow" w:ascii="Arial Narrow"/>
          <w:sz w:val="28"/>
          <w:szCs w:val="28"/>
        </w:rPr>
        <w:jc w:val="left"/>
        <w:spacing w:before="31" w:lineRule="exact" w:line="300"/>
        <w:ind w:left="1474"/>
      </w:pPr>
      <w:r>
        <w:rPr>
          <w:rFonts w:cs="Arial Narrow" w:hAnsi="Arial Narrow" w:eastAsia="Arial Narrow" w:ascii="Arial Narrow"/>
          <w:b/>
          <w:color w:val="312F2E"/>
          <w:spacing w:val="-7"/>
          <w:w w:val="112"/>
          <w:position w:val="-1"/>
          <w:sz w:val="28"/>
          <w:szCs w:val="28"/>
        </w:rPr>
        <w:t>R</w:t>
      </w:r>
      <w:r>
        <w:rPr>
          <w:rFonts w:cs="Arial Narrow" w:hAnsi="Arial Narrow" w:eastAsia="Arial Narrow" w:ascii="Arial Narrow"/>
          <w:b/>
          <w:color w:val="312F2E"/>
          <w:spacing w:val="0"/>
          <w:w w:val="118"/>
          <w:position w:val="-1"/>
          <w:sz w:val="28"/>
          <w:szCs w:val="28"/>
        </w:rPr>
        <w:t>e</w:t>
      </w:r>
      <w:r>
        <w:rPr>
          <w:rFonts w:cs="Arial Narrow" w:hAnsi="Arial Narrow" w:eastAsia="Arial Narrow" w:ascii="Arial Narrow"/>
          <w:b/>
          <w:color w:val="312F2E"/>
          <w:spacing w:val="-7"/>
          <w:w w:val="118"/>
          <w:position w:val="-1"/>
          <w:sz w:val="28"/>
          <w:szCs w:val="28"/>
        </w:rPr>
        <w:t>c</w:t>
      </w:r>
      <w:r>
        <w:rPr>
          <w:rFonts w:cs="Arial Narrow" w:hAnsi="Arial Narrow" w:eastAsia="Arial Narrow" w:ascii="Arial Narrow"/>
          <w:b/>
          <w:color w:val="312F2E"/>
          <w:spacing w:val="0"/>
          <w:w w:val="121"/>
          <w:position w:val="-1"/>
          <w:sz w:val="28"/>
          <w:szCs w:val="28"/>
        </w:rPr>
        <w:t>ommendations</w:t>
      </w:r>
      <w:r>
        <w:rPr>
          <w:rFonts w:cs="Arial Narrow" w:hAnsi="Arial Narrow" w:eastAsia="Arial Narrow" w:ascii="Arial Narrow"/>
          <w:color w:val="000000"/>
          <w:spacing w:val="0"/>
          <w:w w:val="100"/>
          <w:position w:val="0"/>
          <w:sz w:val="28"/>
          <w:szCs w:val="2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9" w:lineRule="exact" w:line="200"/>
        <w:sectPr>
          <w:type w:val="continuous"/>
          <w:pgSz w:w="11920" w:h="16840"/>
          <w:pgMar w:top="2960" w:bottom="0" w:left="0" w:right="0"/>
        </w:sectPr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14"/>
          <w:szCs w:val="14"/>
        </w:rPr>
        <w:jc w:val="center"/>
        <w:spacing w:before="45" w:lineRule="auto" w:line="328"/>
        <w:ind w:left="641" w:right="-12"/>
      </w:pPr>
      <w:r>
        <w:rPr>
          <w:rFonts w:cs="Arial Narrow" w:hAnsi="Arial Narrow" w:eastAsia="Arial Narrow" w:ascii="Arial Narrow"/>
          <w:i/>
          <w:spacing w:val="0"/>
          <w:w w:val="131"/>
          <w:sz w:val="14"/>
          <w:szCs w:val="14"/>
        </w:rPr>
        <w:t>“Marie</w:t>
      </w:r>
      <w:r>
        <w:rPr>
          <w:rFonts w:cs="Arial Narrow" w:hAnsi="Arial Narrow" w:eastAsia="Arial Narrow" w:ascii="Arial Narrow"/>
          <w:i/>
          <w:spacing w:val="-9"/>
          <w:w w:val="131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14"/>
          <w:szCs w:val="14"/>
        </w:rPr>
        <w:t>has</w:t>
      </w:r>
      <w:r>
        <w:rPr>
          <w:rFonts w:cs="Arial Narrow" w:hAnsi="Arial Narrow" w:eastAsia="Arial Narrow" w:ascii="Arial Narrow"/>
          <w:i/>
          <w:spacing w:val="0"/>
          <w:w w:val="100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1"/>
          <w:w w:val="100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28"/>
          <w:sz w:val="14"/>
          <w:szCs w:val="14"/>
        </w:rPr>
        <w:t>the</w:t>
      </w:r>
      <w:r>
        <w:rPr>
          <w:rFonts w:cs="Arial Narrow" w:hAnsi="Arial Narrow" w:eastAsia="Arial Narrow" w:ascii="Arial Narrow"/>
          <w:i/>
          <w:spacing w:val="-5"/>
          <w:w w:val="128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28"/>
          <w:sz w:val="14"/>
          <w:szCs w:val="14"/>
        </w:rPr>
        <w:t>perfect</w:t>
      </w:r>
      <w:r>
        <w:rPr>
          <w:rFonts w:cs="Arial Narrow" w:hAnsi="Arial Narrow" w:eastAsia="Arial Narrow" w:ascii="Arial Narrow"/>
          <w:i/>
          <w:spacing w:val="-4"/>
          <w:w w:val="128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-3"/>
          <w:w w:val="128"/>
          <w:sz w:val="14"/>
          <w:szCs w:val="14"/>
        </w:rPr>
        <w:t>c</w:t>
      </w:r>
      <w:r>
        <w:rPr>
          <w:rFonts w:cs="Arial Narrow" w:hAnsi="Arial Narrow" w:eastAsia="Arial Narrow" w:ascii="Arial Narrow"/>
          <w:i/>
          <w:spacing w:val="0"/>
          <w:w w:val="128"/>
          <w:sz w:val="14"/>
          <w:szCs w:val="14"/>
        </w:rPr>
        <w:t>ombination</w:t>
      </w:r>
      <w:r>
        <w:rPr>
          <w:rFonts w:cs="Arial Narrow" w:hAnsi="Arial Narrow" w:eastAsia="Arial Narrow" w:ascii="Arial Narrow"/>
          <w:i/>
          <w:spacing w:val="-17"/>
          <w:w w:val="128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28"/>
          <w:sz w:val="14"/>
          <w:szCs w:val="14"/>
        </w:rPr>
        <w:t>of</w:t>
      </w:r>
      <w:r>
        <w:rPr>
          <w:rFonts w:cs="Arial Narrow" w:hAnsi="Arial Narrow" w:eastAsia="Arial Narrow" w:ascii="Arial Narrow"/>
          <w:i/>
          <w:spacing w:val="3"/>
          <w:w w:val="128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28"/>
          <w:sz w:val="14"/>
          <w:szCs w:val="14"/>
        </w:rPr>
        <w:t>creativity</w:t>
      </w:r>
      <w:r>
        <w:rPr>
          <w:rFonts w:cs="Arial Narrow" w:hAnsi="Arial Narrow" w:eastAsia="Arial Narrow" w:ascii="Arial Narrow"/>
          <w:i/>
          <w:spacing w:val="10"/>
          <w:w w:val="128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17"/>
          <w:sz w:val="14"/>
          <w:szCs w:val="14"/>
        </w:rPr>
        <w:t>and</w:t>
      </w:r>
      <w:r>
        <w:rPr>
          <w:rFonts w:cs="Arial Narrow" w:hAnsi="Arial Narrow" w:eastAsia="Arial Narrow" w:ascii="Arial Narrow"/>
          <w:i/>
          <w:spacing w:val="7"/>
          <w:w w:val="117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17"/>
          <w:sz w:val="14"/>
          <w:szCs w:val="14"/>
        </w:rPr>
        <w:t>business</w:t>
      </w:r>
      <w:r>
        <w:rPr>
          <w:rFonts w:cs="Arial Narrow" w:hAnsi="Arial Narrow" w:eastAsia="Arial Narrow" w:ascii="Arial Narrow"/>
          <w:i/>
          <w:spacing w:val="-4"/>
          <w:w w:val="117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17"/>
          <w:sz w:val="14"/>
          <w:szCs w:val="14"/>
        </w:rPr>
        <w:t>acumen</w:t>
      </w:r>
      <w:r>
        <w:rPr>
          <w:rFonts w:cs="Arial Narrow" w:hAnsi="Arial Narrow" w:eastAsia="Arial Narrow" w:ascii="Arial Narrow"/>
          <w:i/>
          <w:spacing w:val="8"/>
          <w:w w:val="117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17"/>
          <w:sz w:val="14"/>
          <w:szCs w:val="14"/>
        </w:rPr>
        <w:t>and</w:t>
      </w:r>
      <w:r>
        <w:rPr>
          <w:rFonts w:cs="Arial Narrow" w:hAnsi="Arial Narrow" w:eastAsia="Arial Narrow" w:ascii="Arial Narrow"/>
          <w:i/>
          <w:spacing w:val="13"/>
          <w:w w:val="117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17"/>
          <w:sz w:val="14"/>
          <w:szCs w:val="14"/>
        </w:rPr>
        <w:t>has</w:t>
      </w:r>
      <w:r>
        <w:rPr>
          <w:rFonts w:cs="Arial Narrow" w:hAnsi="Arial Narrow" w:eastAsia="Arial Narrow" w:ascii="Arial Narrow"/>
          <w:i/>
          <w:spacing w:val="1"/>
          <w:w w:val="100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14"/>
          <w:szCs w:val="14"/>
        </w:rPr>
        <w:t>an</w:t>
      </w:r>
      <w:r>
        <w:rPr>
          <w:rFonts w:cs="Arial Narrow" w:hAnsi="Arial Narrow" w:eastAsia="Arial Narrow" w:ascii="Arial Narrow"/>
          <w:i/>
          <w:spacing w:val="29"/>
          <w:w w:val="100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30"/>
          <w:sz w:val="14"/>
          <w:szCs w:val="14"/>
        </w:rPr>
        <w:t>ou</w:t>
      </w:r>
      <w:r>
        <w:rPr>
          <w:rFonts w:cs="Arial Narrow" w:hAnsi="Arial Narrow" w:eastAsia="Arial Narrow" w:ascii="Arial Narrow"/>
          <w:i/>
          <w:spacing w:val="3"/>
          <w:w w:val="130"/>
          <w:sz w:val="14"/>
          <w:szCs w:val="14"/>
        </w:rPr>
        <w:t>t</w:t>
      </w:r>
      <w:r>
        <w:rPr>
          <w:rFonts w:cs="Arial Narrow" w:hAnsi="Arial Narrow" w:eastAsia="Arial Narrow" w:ascii="Arial Narrow"/>
          <w:i/>
          <w:spacing w:val="0"/>
          <w:w w:val="130"/>
          <w:sz w:val="14"/>
          <w:szCs w:val="14"/>
        </w:rPr>
        <w:t>standing</w:t>
      </w:r>
      <w:r>
        <w:rPr>
          <w:rFonts w:cs="Arial Narrow" w:hAnsi="Arial Narrow" w:eastAsia="Arial Narrow" w:ascii="Arial Narrow"/>
          <w:i/>
          <w:spacing w:val="-20"/>
          <w:w w:val="130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30"/>
          <w:sz w:val="14"/>
          <w:szCs w:val="14"/>
        </w:rPr>
        <w:t>attention</w:t>
      </w:r>
      <w:r>
        <w:rPr>
          <w:rFonts w:cs="Arial Narrow" w:hAnsi="Arial Narrow" w:eastAsia="Arial Narrow" w:ascii="Arial Narrow"/>
          <w:i/>
          <w:spacing w:val="9"/>
          <w:w w:val="130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30"/>
          <w:sz w:val="14"/>
          <w:szCs w:val="14"/>
        </w:rPr>
        <w:t>to</w:t>
      </w:r>
      <w:r>
        <w:rPr>
          <w:rFonts w:cs="Arial Narrow" w:hAnsi="Arial Narrow" w:eastAsia="Arial Narrow" w:ascii="Arial Narrow"/>
          <w:i/>
          <w:spacing w:val="1"/>
          <w:w w:val="130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30"/>
          <w:sz w:val="14"/>
          <w:szCs w:val="14"/>
        </w:rPr>
        <w:t>detail</w:t>
      </w:r>
      <w:r>
        <w:rPr>
          <w:rFonts w:cs="Arial Narrow" w:hAnsi="Arial Narrow" w:eastAsia="Arial Narrow" w:ascii="Arial Narrow"/>
          <w:i/>
          <w:spacing w:val="0"/>
          <w:w w:val="130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30"/>
          <w:sz w:val="14"/>
          <w:szCs w:val="14"/>
        </w:rPr>
        <w:t>throughout</w:t>
      </w:r>
      <w:r>
        <w:rPr>
          <w:rFonts w:cs="Arial Narrow" w:hAnsi="Arial Narrow" w:eastAsia="Arial Narrow" w:ascii="Arial Narrow"/>
          <w:i/>
          <w:spacing w:val="-3"/>
          <w:w w:val="130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30"/>
          <w:sz w:val="14"/>
          <w:szCs w:val="14"/>
        </w:rPr>
        <w:t>the</w:t>
      </w:r>
      <w:r>
        <w:rPr>
          <w:rFonts w:cs="Arial Narrow" w:hAnsi="Arial Narrow" w:eastAsia="Arial Narrow" w:ascii="Arial Narrow"/>
          <w:i/>
          <w:spacing w:val="-9"/>
          <w:w w:val="130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22"/>
          <w:sz w:val="14"/>
          <w:szCs w:val="14"/>
        </w:rPr>
        <w:t>design</w:t>
      </w:r>
      <w:r>
        <w:rPr>
          <w:rFonts w:cs="Arial Narrow" w:hAnsi="Arial Narrow" w:eastAsia="Arial Narrow" w:ascii="Arial Narrow"/>
          <w:i/>
          <w:spacing w:val="-9"/>
          <w:w w:val="122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22"/>
          <w:sz w:val="14"/>
          <w:szCs w:val="14"/>
        </w:rPr>
        <w:t>and</w:t>
      </w:r>
      <w:r>
        <w:rPr>
          <w:rFonts w:cs="Arial Narrow" w:hAnsi="Arial Narrow" w:eastAsia="Arial Narrow" w:ascii="Arial Narrow"/>
          <w:i/>
          <w:spacing w:val="-4"/>
          <w:w w:val="122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29"/>
          <w:sz w:val="14"/>
          <w:szCs w:val="14"/>
        </w:rPr>
        <w:t>project</w:t>
      </w:r>
      <w:r>
        <w:rPr>
          <w:rFonts w:cs="Arial Narrow" w:hAnsi="Arial Narrow" w:eastAsia="Arial Narrow" w:ascii="Arial Narrow"/>
          <w:i/>
          <w:spacing w:val="0"/>
          <w:w w:val="129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20"/>
          <w:sz w:val="14"/>
          <w:szCs w:val="14"/>
        </w:rPr>
        <w:t>management</w:t>
      </w:r>
      <w:r>
        <w:rPr>
          <w:rFonts w:cs="Arial Narrow" w:hAnsi="Arial Narrow" w:eastAsia="Arial Narrow" w:ascii="Arial Narrow"/>
          <w:i/>
          <w:spacing w:val="21"/>
          <w:w w:val="120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20"/>
          <w:sz w:val="14"/>
          <w:szCs w:val="14"/>
        </w:rPr>
        <w:t>pro</w:t>
      </w:r>
      <w:r>
        <w:rPr>
          <w:rFonts w:cs="Arial Narrow" w:hAnsi="Arial Narrow" w:eastAsia="Arial Narrow" w:ascii="Arial Narrow"/>
          <w:i/>
          <w:spacing w:val="-2"/>
          <w:w w:val="120"/>
          <w:sz w:val="14"/>
          <w:szCs w:val="14"/>
        </w:rPr>
        <w:t>c</w:t>
      </w:r>
      <w:r>
        <w:rPr>
          <w:rFonts w:cs="Arial Narrow" w:hAnsi="Arial Narrow" w:eastAsia="Arial Narrow" w:ascii="Arial Narrow"/>
          <w:i/>
          <w:spacing w:val="0"/>
          <w:w w:val="120"/>
          <w:sz w:val="14"/>
          <w:szCs w:val="14"/>
        </w:rPr>
        <w:t>ess.</w:t>
      </w:r>
      <w:r>
        <w:rPr>
          <w:rFonts w:cs="Arial Narrow" w:hAnsi="Arial Narrow" w:eastAsia="Arial Narrow" w:ascii="Arial Narrow"/>
          <w:i/>
          <w:spacing w:val="-17"/>
          <w:w w:val="120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14"/>
          <w:szCs w:val="14"/>
        </w:rPr>
        <w:t>She</w:t>
      </w:r>
      <w:r>
        <w:rPr>
          <w:rFonts w:cs="Arial Narrow" w:hAnsi="Arial Narrow" w:eastAsia="Arial Narrow" w:ascii="Arial Narrow"/>
          <w:i/>
          <w:spacing w:val="21"/>
          <w:w w:val="100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14"/>
          <w:szCs w:val="14"/>
        </w:rPr>
        <w:t>is</w:t>
      </w:r>
      <w:r>
        <w:rPr>
          <w:rFonts w:cs="Arial Narrow" w:hAnsi="Arial Narrow" w:eastAsia="Arial Narrow" w:ascii="Arial Narrow"/>
          <w:i/>
          <w:spacing w:val="17"/>
          <w:w w:val="100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14"/>
          <w:szCs w:val="14"/>
        </w:rPr>
        <w:t>an</w:t>
      </w:r>
      <w:r>
        <w:rPr>
          <w:rFonts w:cs="Arial Narrow" w:hAnsi="Arial Narrow" w:eastAsia="Arial Narrow" w:ascii="Arial Narrow"/>
          <w:i/>
          <w:spacing w:val="29"/>
          <w:w w:val="100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24"/>
          <w:sz w:val="14"/>
          <w:szCs w:val="14"/>
        </w:rPr>
        <w:t>absolute</w:t>
      </w:r>
      <w:r>
        <w:rPr>
          <w:rFonts w:cs="Arial Narrow" w:hAnsi="Arial Narrow" w:eastAsia="Arial Narrow" w:ascii="Arial Narrow"/>
          <w:i/>
          <w:spacing w:val="2"/>
          <w:w w:val="124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24"/>
          <w:sz w:val="14"/>
          <w:szCs w:val="14"/>
        </w:rPr>
        <w:t>p</w:t>
      </w:r>
      <w:r>
        <w:rPr>
          <w:rFonts w:cs="Arial Narrow" w:hAnsi="Arial Narrow" w:eastAsia="Arial Narrow" w:ascii="Arial Narrow"/>
          <w:i/>
          <w:spacing w:val="-1"/>
          <w:w w:val="124"/>
          <w:sz w:val="14"/>
          <w:szCs w:val="14"/>
        </w:rPr>
        <w:t>l</w:t>
      </w:r>
      <w:r>
        <w:rPr>
          <w:rFonts w:cs="Arial Narrow" w:hAnsi="Arial Narrow" w:eastAsia="Arial Narrow" w:ascii="Arial Narrow"/>
          <w:i/>
          <w:spacing w:val="0"/>
          <w:w w:val="124"/>
          <w:sz w:val="14"/>
          <w:szCs w:val="14"/>
        </w:rPr>
        <w:t>easure</w:t>
      </w:r>
      <w:r>
        <w:rPr>
          <w:rFonts w:cs="Arial Narrow" w:hAnsi="Arial Narrow" w:eastAsia="Arial Narrow" w:ascii="Arial Narrow"/>
          <w:i/>
          <w:spacing w:val="-11"/>
          <w:w w:val="124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27"/>
          <w:sz w:val="14"/>
          <w:szCs w:val="14"/>
        </w:rPr>
        <w:t>to</w:t>
      </w:r>
      <w:r>
        <w:rPr>
          <w:rFonts w:cs="Arial Narrow" w:hAnsi="Arial Narrow" w:eastAsia="Arial Narrow" w:ascii="Arial Narrow"/>
          <w:i/>
          <w:spacing w:val="5"/>
          <w:w w:val="127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27"/>
          <w:sz w:val="14"/>
          <w:szCs w:val="14"/>
        </w:rPr>
        <w:t>work</w:t>
      </w:r>
      <w:r>
        <w:rPr>
          <w:rFonts w:cs="Arial Narrow" w:hAnsi="Arial Narrow" w:eastAsia="Arial Narrow" w:ascii="Arial Narrow"/>
          <w:i/>
          <w:spacing w:val="9"/>
          <w:w w:val="127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27"/>
          <w:sz w:val="14"/>
          <w:szCs w:val="14"/>
        </w:rPr>
        <w:t>with,</w:t>
      </w:r>
      <w:r>
        <w:rPr>
          <w:rFonts w:cs="Arial Narrow" w:hAnsi="Arial Narrow" w:eastAsia="Arial Narrow" w:ascii="Arial Narrow"/>
          <w:i/>
          <w:spacing w:val="16"/>
          <w:w w:val="127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27"/>
          <w:sz w:val="14"/>
          <w:szCs w:val="14"/>
        </w:rPr>
        <w:t>a</w:t>
      </w:r>
      <w:r>
        <w:rPr>
          <w:rFonts w:cs="Arial Narrow" w:hAnsi="Arial Narrow" w:eastAsia="Arial Narrow" w:ascii="Arial Narrow"/>
          <w:i/>
          <w:spacing w:val="-3"/>
          <w:w w:val="127"/>
          <w:sz w:val="14"/>
          <w:szCs w:val="14"/>
        </w:rPr>
        <w:t>l</w:t>
      </w:r>
      <w:r>
        <w:rPr>
          <w:rFonts w:cs="Arial Narrow" w:hAnsi="Arial Narrow" w:eastAsia="Arial Narrow" w:ascii="Arial Narrow"/>
          <w:i/>
          <w:spacing w:val="0"/>
          <w:w w:val="127"/>
          <w:sz w:val="14"/>
          <w:szCs w:val="14"/>
        </w:rPr>
        <w:t>ways</w:t>
      </w:r>
      <w:r>
        <w:rPr>
          <w:rFonts w:cs="Arial Narrow" w:hAnsi="Arial Narrow" w:eastAsia="Arial Narrow" w:ascii="Arial Narrow"/>
          <w:i/>
          <w:spacing w:val="-11"/>
          <w:w w:val="127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27"/>
          <w:sz w:val="14"/>
          <w:szCs w:val="14"/>
        </w:rPr>
        <w:t>smiling</w:t>
      </w:r>
      <w:r>
        <w:rPr>
          <w:rFonts w:cs="Arial Narrow" w:hAnsi="Arial Narrow" w:eastAsia="Arial Narrow" w:ascii="Arial Narrow"/>
          <w:i/>
          <w:spacing w:val="0"/>
          <w:w w:val="127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26"/>
          <w:sz w:val="14"/>
          <w:szCs w:val="14"/>
        </w:rPr>
        <w:t>and</w:t>
      </w:r>
      <w:r>
        <w:rPr>
          <w:rFonts w:cs="Arial Narrow" w:hAnsi="Arial Narrow" w:eastAsia="Arial Narrow" w:ascii="Arial Narrow"/>
          <w:i/>
          <w:spacing w:val="-13"/>
          <w:w w:val="126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26"/>
          <w:sz w:val="14"/>
          <w:szCs w:val="14"/>
        </w:rPr>
        <w:t>a</w:t>
      </w:r>
      <w:r>
        <w:rPr>
          <w:rFonts w:cs="Arial Narrow" w:hAnsi="Arial Narrow" w:eastAsia="Arial Narrow" w:ascii="Arial Narrow"/>
          <w:i/>
          <w:spacing w:val="-3"/>
          <w:w w:val="126"/>
          <w:sz w:val="14"/>
          <w:szCs w:val="14"/>
        </w:rPr>
        <w:t>l</w:t>
      </w:r>
      <w:r>
        <w:rPr>
          <w:rFonts w:cs="Arial Narrow" w:hAnsi="Arial Narrow" w:eastAsia="Arial Narrow" w:ascii="Arial Narrow"/>
          <w:i/>
          <w:spacing w:val="0"/>
          <w:w w:val="126"/>
          <w:sz w:val="14"/>
          <w:szCs w:val="14"/>
        </w:rPr>
        <w:t>ways</w:t>
      </w:r>
      <w:r>
        <w:rPr>
          <w:rFonts w:cs="Arial Narrow" w:hAnsi="Arial Narrow" w:eastAsia="Arial Narrow" w:ascii="Arial Narrow"/>
          <w:i/>
          <w:spacing w:val="-7"/>
          <w:w w:val="126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26"/>
          <w:sz w:val="14"/>
          <w:szCs w:val="14"/>
        </w:rPr>
        <w:t>full</w:t>
      </w:r>
      <w:r>
        <w:rPr>
          <w:rFonts w:cs="Arial Narrow" w:hAnsi="Arial Narrow" w:eastAsia="Arial Narrow" w:ascii="Arial Narrow"/>
          <w:i/>
          <w:spacing w:val="23"/>
          <w:w w:val="126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26"/>
          <w:sz w:val="14"/>
          <w:szCs w:val="14"/>
        </w:rPr>
        <w:t>of</w:t>
      </w:r>
      <w:r>
        <w:rPr>
          <w:rFonts w:cs="Arial Narrow" w:hAnsi="Arial Narrow" w:eastAsia="Arial Narrow" w:ascii="Arial Narrow"/>
          <w:i/>
          <w:spacing w:val="5"/>
          <w:w w:val="126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26"/>
          <w:sz w:val="14"/>
          <w:szCs w:val="14"/>
        </w:rPr>
        <w:t>ene</w:t>
      </w:r>
      <w:r>
        <w:rPr>
          <w:rFonts w:cs="Arial Narrow" w:hAnsi="Arial Narrow" w:eastAsia="Arial Narrow" w:ascii="Arial Narrow"/>
          <w:i/>
          <w:spacing w:val="-1"/>
          <w:w w:val="126"/>
          <w:sz w:val="14"/>
          <w:szCs w:val="14"/>
        </w:rPr>
        <w:t>r</w:t>
      </w:r>
      <w:r>
        <w:rPr>
          <w:rFonts w:cs="Arial Narrow" w:hAnsi="Arial Narrow" w:eastAsia="Arial Narrow" w:ascii="Arial Narrow"/>
          <w:i/>
          <w:spacing w:val="0"/>
          <w:w w:val="126"/>
          <w:sz w:val="14"/>
          <w:szCs w:val="14"/>
        </w:rPr>
        <w:t>gy</w:t>
      </w:r>
      <w:r>
        <w:rPr>
          <w:rFonts w:cs="Arial Narrow" w:hAnsi="Arial Narrow" w:eastAsia="Arial Narrow" w:ascii="Arial Narrow"/>
          <w:i/>
          <w:spacing w:val="-21"/>
          <w:w w:val="126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14"/>
          <w:szCs w:val="14"/>
        </w:rPr>
        <w:t>-</w:t>
      </w:r>
      <w:r>
        <w:rPr>
          <w:rFonts w:cs="Arial Narrow" w:hAnsi="Arial Narrow" w:eastAsia="Arial Narrow" w:ascii="Arial Narrow"/>
          <w:i/>
          <w:spacing w:val="7"/>
          <w:w w:val="100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14"/>
          <w:szCs w:val="14"/>
        </w:rPr>
        <w:t>I</w:t>
      </w:r>
      <w:r>
        <w:rPr>
          <w:rFonts w:cs="Arial Narrow" w:hAnsi="Arial Narrow" w:eastAsia="Arial Narrow" w:ascii="Arial Narrow"/>
          <w:i/>
          <w:spacing w:val="9"/>
          <w:w w:val="100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-1"/>
          <w:w w:val="129"/>
          <w:sz w:val="14"/>
          <w:szCs w:val="14"/>
        </w:rPr>
        <w:t>c</w:t>
      </w:r>
      <w:r>
        <w:rPr>
          <w:rFonts w:cs="Arial Narrow" w:hAnsi="Arial Narrow" w:eastAsia="Arial Narrow" w:ascii="Arial Narrow"/>
          <w:i/>
          <w:spacing w:val="0"/>
          <w:w w:val="129"/>
          <w:sz w:val="14"/>
          <w:szCs w:val="14"/>
        </w:rPr>
        <w:t>a</w:t>
      </w:r>
      <w:r>
        <w:rPr>
          <w:rFonts w:cs="Arial Narrow" w:hAnsi="Arial Narrow" w:eastAsia="Arial Narrow" w:ascii="Arial Narrow"/>
          <w:i/>
          <w:spacing w:val="-8"/>
          <w:w w:val="129"/>
          <w:sz w:val="14"/>
          <w:szCs w:val="14"/>
        </w:rPr>
        <w:t>n</w:t>
      </w:r>
      <w:r>
        <w:rPr>
          <w:rFonts w:cs="Arial Narrow" w:hAnsi="Arial Narrow" w:eastAsia="Arial Narrow" w:ascii="Arial Narrow"/>
          <w:i/>
          <w:spacing w:val="0"/>
          <w:w w:val="129"/>
          <w:sz w:val="14"/>
          <w:szCs w:val="14"/>
        </w:rPr>
        <w:t>’t</w:t>
      </w:r>
      <w:r>
        <w:rPr>
          <w:rFonts w:cs="Arial Narrow" w:hAnsi="Arial Narrow" w:eastAsia="Arial Narrow" w:ascii="Arial Narrow"/>
          <w:i/>
          <w:spacing w:val="-8"/>
          <w:w w:val="129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29"/>
          <w:sz w:val="14"/>
          <w:szCs w:val="14"/>
        </w:rPr>
        <w:t>wait</w:t>
      </w:r>
      <w:r>
        <w:rPr>
          <w:rFonts w:cs="Arial Narrow" w:hAnsi="Arial Narrow" w:eastAsia="Arial Narrow" w:ascii="Arial Narrow"/>
          <w:i/>
          <w:spacing w:val="14"/>
          <w:w w:val="129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29"/>
          <w:sz w:val="14"/>
          <w:szCs w:val="14"/>
        </w:rPr>
        <w:t>to</w:t>
      </w:r>
      <w:r>
        <w:rPr>
          <w:rFonts w:cs="Arial Narrow" w:hAnsi="Arial Narrow" w:eastAsia="Arial Narrow" w:ascii="Arial Narrow"/>
          <w:i/>
          <w:spacing w:val="2"/>
          <w:w w:val="129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29"/>
          <w:sz w:val="14"/>
          <w:szCs w:val="14"/>
        </w:rPr>
        <w:t>work</w:t>
      </w:r>
      <w:r>
        <w:rPr>
          <w:rFonts w:cs="Arial Narrow" w:hAnsi="Arial Narrow" w:eastAsia="Arial Narrow" w:ascii="Arial Narrow"/>
          <w:i/>
          <w:spacing w:val="4"/>
          <w:w w:val="129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29"/>
          <w:sz w:val="14"/>
          <w:szCs w:val="14"/>
        </w:rPr>
        <w:t>with</w:t>
      </w:r>
      <w:r>
        <w:rPr>
          <w:rFonts w:cs="Arial Narrow" w:hAnsi="Arial Narrow" w:eastAsia="Arial Narrow" w:ascii="Arial Narrow"/>
          <w:i/>
          <w:spacing w:val="14"/>
          <w:w w:val="129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29"/>
          <w:sz w:val="14"/>
          <w:szCs w:val="14"/>
        </w:rPr>
        <w:t>her</w:t>
      </w:r>
      <w:r>
        <w:rPr>
          <w:rFonts w:cs="Arial Narrow" w:hAnsi="Arial Narrow" w:eastAsia="Arial Narrow" w:ascii="Arial Narrow"/>
          <w:i/>
          <w:spacing w:val="-15"/>
          <w:w w:val="129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29"/>
          <w:sz w:val="14"/>
          <w:szCs w:val="14"/>
        </w:rPr>
        <w:t>again.”</w:t>
      </w:r>
      <w:r>
        <w:rPr>
          <w:rFonts w:cs="Arial Narrow" w:hAnsi="Arial Narrow" w:eastAsia="Arial Narrow" w:ascii="Arial Narrow"/>
          <w:spacing w:val="0"/>
          <w:w w:val="100"/>
          <w:sz w:val="14"/>
          <w:szCs w:val="14"/>
        </w:rPr>
      </w:r>
    </w:p>
    <w:p>
      <w:pPr>
        <w:rPr>
          <w:rFonts w:cs="Arial Narrow" w:hAnsi="Arial Narrow" w:eastAsia="Arial Narrow" w:ascii="Arial Narrow"/>
          <w:sz w:val="14"/>
          <w:szCs w:val="14"/>
        </w:rPr>
        <w:jc w:val="center"/>
        <w:ind w:left="1706" w:right="1053"/>
      </w:pPr>
      <w:r>
        <w:rPr>
          <w:rFonts w:cs="Arial Narrow" w:hAnsi="Arial Narrow" w:eastAsia="Arial Narrow" w:ascii="Arial Narrow"/>
          <w:spacing w:val="0"/>
          <w:w w:val="116"/>
          <w:sz w:val="14"/>
          <w:szCs w:val="14"/>
        </w:rPr>
        <w:t>Nats</w:t>
      </w:r>
      <w:r>
        <w:rPr>
          <w:rFonts w:cs="Arial Narrow" w:hAnsi="Arial Narrow" w:eastAsia="Arial Narrow" w:ascii="Arial Narrow"/>
          <w:spacing w:val="4"/>
          <w:w w:val="116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16"/>
          <w:sz w:val="14"/>
          <w:szCs w:val="14"/>
        </w:rPr>
        <w:t>Spada,</w:t>
      </w:r>
      <w:r>
        <w:rPr>
          <w:rFonts w:cs="Arial Narrow" w:hAnsi="Arial Narrow" w:eastAsia="Arial Narrow" w:ascii="Arial Narrow"/>
          <w:spacing w:val="-16"/>
          <w:w w:val="116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6"/>
          <w:sz w:val="14"/>
          <w:szCs w:val="14"/>
        </w:rPr>
        <w:t>Digital</w:t>
      </w:r>
      <w:r>
        <w:rPr>
          <w:rFonts w:cs="Arial Narrow" w:hAnsi="Arial Narrow" w:eastAsia="Arial Narrow" w:ascii="Arial Narrow"/>
          <w:spacing w:val="-5"/>
          <w:w w:val="126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6"/>
          <w:sz w:val="14"/>
          <w:szCs w:val="14"/>
        </w:rPr>
        <w:t>Directo</w:t>
      </w:r>
      <w:r>
        <w:rPr>
          <w:rFonts w:cs="Arial Narrow" w:hAnsi="Arial Narrow" w:eastAsia="Arial Narrow" w:ascii="Arial Narrow"/>
          <w:spacing w:val="-8"/>
          <w:w w:val="126"/>
          <w:sz w:val="14"/>
          <w:szCs w:val="14"/>
        </w:rPr>
        <w:t>r</w:t>
      </w:r>
      <w:r>
        <w:rPr>
          <w:rFonts w:cs="Arial Narrow" w:hAnsi="Arial Narrow" w:eastAsia="Arial Narrow" w:ascii="Arial Narrow"/>
          <w:spacing w:val="0"/>
          <w:w w:val="126"/>
          <w:sz w:val="14"/>
          <w:szCs w:val="14"/>
        </w:rPr>
        <w:t>,</w:t>
      </w:r>
      <w:r>
        <w:rPr>
          <w:rFonts w:cs="Arial Narrow" w:hAnsi="Arial Narrow" w:eastAsia="Arial Narrow" w:ascii="Arial Narrow"/>
          <w:spacing w:val="-9"/>
          <w:w w:val="126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6"/>
          <w:sz w:val="14"/>
          <w:szCs w:val="14"/>
        </w:rPr>
        <w:t>totallyradio.com</w:t>
      </w:r>
      <w:r>
        <w:rPr>
          <w:rFonts w:cs="Arial Narrow" w:hAnsi="Arial Narrow" w:eastAsia="Arial Narrow" w:ascii="Arial Narrow"/>
          <w:spacing w:val="0"/>
          <w:w w:val="100"/>
          <w:sz w:val="14"/>
          <w:szCs w:val="14"/>
        </w:rPr>
      </w:r>
    </w:p>
    <w:p>
      <w:pPr>
        <w:rPr>
          <w:rFonts w:cs="Arial Narrow" w:hAnsi="Arial Narrow" w:eastAsia="Arial Narrow" w:ascii="Arial Narrow"/>
          <w:sz w:val="14"/>
          <w:szCs w:val="14"/>
        </w:rPr>
        <w:jc w:val="center"/>
        <w:spacing w:before="45" w:lineRule="auto" w:line="328"/>
        <w:ind w:left="-12" w:right="338"/>
      </w:pPr>
      <w:r>
        <w:br w:type="column"/>
      </w:r>
      <w:r>
        <w:rPr>
          <w:rFonts w:cs="Arial Narrow" w:hAnsi="Arial Narrow" w:eastAsia="Arial Narrow" w:ascii="Arial Narrow"/>
          <w:i/>
          <w:spacing w:val="-1"/>
          <w:w w:val="165"/>
          <w:sz w:val="14"/>
          <w:szCs w:val="14"/>
        </w:rPr>
        <w:t>“</w:t>
      </w:r>
      <w:r>
        <w:rPr>
          <w:rFonts w:cs="Arial Narrow" w:hAnsi="Arial Narrow" w:eastAsia="Arial Narrow" w:ascii="Arial Narrow"/>
          <w:i/>
          <w:spacing w:val="0"/>
          <w:w w:val="123"/>
          <w:sz w:val="14"/>
          <w:szCs w:val="14"/>
        </w:rPr>
        <w:t>Great</w:t>
      </w:r>
      <w:r>
        <w:rPr>
          <w:rFonts w:cs="Arial Narrow" w:hAnsi="Arial Narrow" w:eastAsia="Arial Narrow" w:ascii="Arial Narrow"/>
          <w:i/>
          <w:spacing w:val="1"/>
          <w:w w:val="100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25"/>
          <w:sz w:val="14"/>
          <w:szCs w:val="14"/>
        </w:rPr>
        <w:t>design</w:t>
      </w:r>
      <w:r>
        <w:rPr>
          <w:rFonts w:cs="Arial Narrow" w:hAnsi="Arial Narrow" w:eastAsia="Arial Narrow" w:ascii="Arial Narrow"/>
          <w:i/>
          <w:spacing w:val="-21"/>
          <w:w w:val="125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25"/>
          <w:sz w:val="14"/>
          <w:szCs w:val="14"/>
        </w:rPr>
        <w:t>and</w:t>
      </w:r>
      <w:r>
        <w:rPr>
          <w:rFonts w:cs="Arial Narrow" w:hAnsi="Arial Narrow" w:eastAsia="Arial Narrow" w:ascii="Arial Narrow"/>
          <w:i/>
          <w:spacing w:val="-11"/>
          <w:w w:val="125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25"/>
          <w:sz w:val="14"/>
          <w:szCs w:val="14"/>
        </w:rPr>
        <w:t>creativity</w:t>
      </w:r>
      <w:r>
        <w:rPr>
          <w:rFonts w:cs="Arial Narrow" w:hAnsi="Arial Narrow" w:eastAsia="Arial Narrow" w:ascii="Arial Narrow"/>
          <w:i/>
          <w:spacing w:val="25"/>
          <w:w w:val="125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14"/>
          <w:szCs w:val="14"/>
        </w:rPr>
        <w:t>as</w:t>
      </w:r>
      <w:r>
        <w:rPr>
          <w:rFonts w:cs="Arial Narrow" w:hAnsi="Arial Narrow" w:eastAsia="Arial Narrow" w:ascii="Arial Narrow"/>
          <w:i/>
          <w:spacing w:val="19"/>
          <w:w w:val="100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36"/>
          <w:sz w:val="14"/>
          <w:szCs w:val="14"/>
        </w:rPr>
        <w:t>well</w:t>
      </w:r>
      <w:r>
        <w:rPr>
          <w:rFonts w:cs="Arial Narrow" w:hAnsi="Arial Narrow" w:eastAsia="Arial Narrow" w:ascii="Arial Narrow"/>
          <w:i/>
          <w:spacing w:val="-10"/>
          <w:w w:val="136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14"/>
          <w:szCs w:val="14"/>
        </w:rPr>
        <w:t>as</w:t>
      </w:r>
      <w:r>
        <w:rPr>
          <w:rFonts w:cs="Arial Narrow" w:hAnsi="Arial Narrow" w:eastAsia="Arial Narrow" w:ascii="Arial Narrow"/>
          <w:i/>
          <w:spacing w:val="19"/>
          <w:w w:val="100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27"/>
          <w:sz w:val="14"/>
          <w:szCs w:val="14"/>
        </w:rPr>
        <w:t>know</w:t>
      </w:r>
      <w:r>
        <w:rPr>
          <w:rFonts w:cs="Arial Narrow" w:hAnsi="Arial Narrow" w:eastAsia="Arial Narrow" w:ascii="Arial Narrow"/>
          <w:i/>
          <w:spacing w:val="-1"/>
          <w:w w:val="127"/>
          <w:sz w:val="14"/>
          <w:szCs w:val="14"/>
        </w:rPr>
        <w:t>l</w:t>
      </w:r>
      <w:r>
        <w:rPr>
          <w:rFonts w:cs="Arial Narrow" w:hAnsi="Arial Narrow" w:eastAsia="Arial Narrow" w:ascii="Arial Narrow"/>
          <w:i/>
          <w:spacing w:val="0"/>
          <w:w w:val="127"/>
          <w:sz w:val="14"/>
          <w:szCs w:val="14"/>
        </w:rPr>
        <w:t>edge</w:t>
      </w:r>
      <w:r>
        <w:rPr>
          <w:rFonts w:cs="Arial Narrow" w:hAnsi="Arial Narrow" w:eastAsia="Arial Narrow" w:ascii="Arial Narrow"/>
          <w:i/>
          <w:spacing w:val="-10"/>
          <w:w w:val="127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27"/>
          <w:sz w:val="14"/>
          <w:szCs w:val="14"/>
        </w:rPr>
        <w:t>for</w:t>
      </w:r>
      <w:r>
        <w:rPr>
          <w:rFonts w:cs="Arial Narrow" w:hAnsi="Arial Narrow" w:eastAsia="Arial Narrow" w:ascii="Arial Narrow"/>
          <w:i/>
          <w:spacing w:val="11"/>
          <w:w w:val="127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27"/>
          <w:sz w:val="14"/>
          <w:szCs w:val="14"/>
        </w:rPr>
        <w:t>clien</w:t>
      </w:r>
      <w:r>
        <w:rPr>
          <w:rFonts w:cs="Arial Narrow" w:hAnsi="Arial Narrow" w:eastAsia="Arial Narrow" w:ascii="Arial Narrow"/>
          <w:i/>
          <w:spacing w:val="3"/>
          <w:w w:val="127"/>
          <w:sz w:val="14"/>
          <w:szCs w:val="14"/>
        </w:rPr>
        <w:t>t</w:t>
      </w:r>
      <w:r>
        <w:rPr>
          <w:rFonts w:cs="Arial Narrow" w:hAnsi="Arial Narrow" w:eastAsia="Arial Narrow" w:ascii="Arial Narrow"/>
          <w:i/>
          <w:spacing w:val="0"/>
          <w:w w:val="127"/>
          <w:sz w:val="14"/>
          <w:szCs w:val="14"/>
        </w:rPr>
        <w:t>s</w:t>
      </w:r>
      <w:r>
        <w:rPr>
          <w:rFonts w:cs="Arial Narrow" w:hAnsi="Arial Narrow" w:eastAsia="Arial Narrow" w:ascii="Arial Narrow"/>
          <w:i/>
          <w:spacing w:val="-9"/>
          <w:w w:val="127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27"/>
          <w:sz w:val="14"/>
          <w:szCs w:val="14"/>
        </w:rPr>
        <w:t>from</w:t>
      </w:r>
      <w:r>
        <w:rPr>
          <w:rFonts w:cs="Arial Narrow" w:hAnsi="Arial Narrow" w:eastAsia="Arial Narrow" w:ascii="Arial Narrow"/>
          <w:i/>
          <w:spacing w:val="6"/>
          <w:w w:val="127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14"/>
          <w:szCs w:val="14"/>
        </w:rPr>
        <w:t>a</w:t>
      </w:r>
      <w:r>
        <w:rPr>
          <w:rFonts w:cs="Arial Narrow" w:hAnsi="Arial Narrow" w:eastAsia="Arial Narrow" w:ascii="Arial Narrow"/>
          <w:i/>
          <w:spacing w:val="15"/>
          <w:w w:val="100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23"/>
          <w:sz w:val="14"/>
          <w:szCs w:val="14"/>
        </w:rPr>
        <w:t>personab</w:t>
      </w:r>
      <w:r>
        <w:rPr>
          <w:rFonts w:cs="Arial Narrow" w:hAnsi="Arial Narrow" w:eastAsia="Arial Narrow" w:ascii="Arial Narrow"/>
          <w:i/>
          <w:spacing w:val="-1"/>
          <w:w w:val="123"/>
          <w:sz w:val="14"/>
          <w:szCs w:val="14"/>
        </w:rPr>
        <w:t>l</w:t>
      </w:r>
      <w:r>
        <w:rPr>
          <w:rFonts w:cs="Arial Narrow" w:hAnsi="Arial Narrow" w:eastAsia="Arial Narrow" w:ascii="Arial Narrow"/>
          <w:i/>
          <w:spacing w:val="0"/>
          <w:w w:val="123"/>
          <w:sz w:val="14"/>
          <w:szCs w:val="14"/>
        </w:rPr>
        <w:t>e</w:t>
      </w:r>
      <w:r>
        <w:rPr>
          <w:rFonts w:cs="Arial Narrow" w:hAnsi="Arial Narrow" w:eastAsia="Arial Narrow" w:ascii="Arial Narrow"/>
          <w:i/>
          <w:spacing w:val="-7"/>
          <w:w w:val="123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23"/>
          <w:sz w:val="14"/>
          <w:szCs w:val="14"/>
        </w:rPr>
        <w:t>and</w:t>
      </w:r>
      <w:r>
        <w:rPr>
          <w:rFonts w:cs="Arial Narrow" w:hAnsi="Arial Narrow" w:eastAsia="Arial Narrow" w:ascii="Arial Narrow"/>
          <w:i/>
          <w:spacing w:val="0"/>
          <w:w w:val="123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24"/>
          <w:sz w:val="14"/>
          <w:szCs w:val="14"/>
        </w:rPr>
        <w:t>fun</w:t>
      </w:r>
      <w:r>
        <w:rPr>
          <w:rFonts w:cs="Arial Narrow" w:hAnsi="Arial Narrow" w:eastAsia="Arial Narrow" w:ascii="Arial Narrow"/>
          <w:i/>
          <w:spacing w:val="8"/>
          <w:w w:val="124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24"/>
          <w:sz w:val="14"/>
          <w:szCs w:val="14"/>
        </w:rPr>
        <w:t>person.</w:t>
      </w:r>
      <w:r>
        <w:rPr>
          <w:rFonts w:cs="Arial Narrow" w:hAnsi="Arial Narrow" w:eastAsia="Arial Narrow" w:ascii="Arial Narrow"/>
          <w:i/>
          <w:spacing w:val="-18"/>
          <w:w w:val="124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24"/>
          <w:sz w:val="14"/>
          <w:szCs w:val="14"/>
        </w:rPr>
        <w:t>Marie</w:t>
      </w:r>
      <w:r>
        <w:rPr>
          <w:rFonts w:cs="Arial Narrow" w:hAnsi="Arial Narrow" w:eastAsia="Arial Narrow" w:ascii="Arial Narrow"/>
          <w:i/>
          <w:spacing w:val="2"/>
          <w:w w:val="124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24"/>
          <w:sz w:val="14"/>
          <w:szCs w:val="14"/>
        </w:rPr>
        <w:t>delivers</w:t>
      </w:r>
      <w:r>
        <w:rPr>
          <w:rFonts w:cs="Arial Narrow" w:hAnsi="Arial Narrow" w:eastAsia="Arial Narrow" w:ascii="Arial Narrow"/>
          <w:i/>
          <w:spacing w:val="-3"/>
          <w:w w:val="124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52"/>
          <w:sz w:val="14"/>
          <w:szCs w:val="14"/>
        </w:rPr>
        <w:t>it</w:t>
      </w:r>
      <w:r>
        <w:rPr>
          <w:rFonts w:cs="Arial Narrow" w:hAnsi="Arial Narrow" w:eastAsia="Arial Narrow" w:ascii="Arial Narrow"/>
          <w:i/>
          <w:spacing w:val="-9"/>
          <w:w w:val="152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52"/>
          <w:sz w:val="14"/>
          <w:szCs w:val="14"/>
        </w:rPr>
        <w:t>all!”</w:t>
      </w:r>
      <w:r>
        <w:rPr>
          <w:rFonts w:cs="Arial Narrow" w:hAnsi="Arial Narrow" w:eastAsia="Arial Narrow" w:ascii="Arial Narrow"/>
          <w:i/>
          <w:spacing w:val="-1"/>
          <w:w w:val="152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0"/>
          <w:sz w:val="14"/>
          <w:szCs w:val="14"/>
        </w:rPr>
        <w:t>Daniel</w:t>
      </w:r>
      <w:r>
        <w:rPr>
          <w:rFonts w:cs="Arial Narrow" w:hAnsi="Arial Narrow" w:eastAsia="Arial Narrow" w:ascii="Arial Narrow"/>
          <w:spacing w:val="-3"/>
          <w:w w:val="12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0"/>
          <w:sz w:val="14"/>
          <w:szCs w:val="14"/>
        </w:rPr>
        <w:t>Sjöblom,</w:t>
      </w:r>
      <w:r>
        <w:rPr>
          <w:rFonts w:cs="Arial Narrow" w:hAnsi="Arial Narrow" w:eastAsia="Arial Narrow" w:ascii="Arial Narrow"/>
          <w:spacing w:val="-2"/>
          <w:w w:val="12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0"/>
          <w:sz w:val="14"/>
          <w:szCs w:val="14"/>
        </w:rPr>
        <w:t>Owne</w:t>
      </w:r>
      <w:r>
        <w:rPr>
          <w:rFonts w:cs="Arial Narrow" w:hAnsi="Arial Narrow" w:eastAsia="Arial Narrow" w:ascii="Arial Narrow"/>
          <w:spacing w:val="-7"/>
          <w:w w:val="120"/>
          <w:sz w:val="14"/>
          <w:szCs w:val="14"/>
        </w:rPr>
        <w:t>r</w:t>
      </w:r>
      <w:r>
        <w:rPr>
          <w:rFonts w:cs="Arial Narrow" w:hAnsi="Arial Narrow" w:eastAsia="Arial Narrow" w:ascii="Arial Narrow"/>
          <w:spacing w:val="0"/>
          <w:w w:val="120"/>
          <w:sz w:val="14"/>
          <w:szCs w:val="14"/>
        </w:rPr>
        <w:t>,</w:t>
      </w:r>
      <w:r>
        <w:rPr>
          <w:rFonts w:cs="Arial Narrow" w:hAnsi="Arial Narrow" w:eastAsia="Arial Narrow" w:ascii="Arial Narrow"/>
          <w:spacing w:val="8"/>
          <w:w w:val="12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20"/>
          <w:sz w:val="14"/>
          <w:szCs w:val="14"/>
        </w:rPr>
        <w:t>Some</w:t>
      </w:r>
      <w:r>
        <w:rPr>
          <w:rFonts w:cs="Arial Narrow" w:hAnsi="Arial Narrow" w:eastAsia="Arial Narrow" w:ascii="Arial Narrow"/>
          <w:spacing w:val="-15"/>
          <w:w w:val="120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11"/>
          <w:sz w:val="14"/>
          <w:szCs w:val="14"/>
        </w:rPr>
        <w:t>Guys</w:t>
      </w:r>
      <w:r>
        <w:rPr>
          <w:rFonts w:cs="Arial Narrow" w:hAnsi="Arial Narrow" w:eastAsia="Arial Narrow" w:ascii="Arial Narrow"/>
          <w:spacing w:val="0"/>
          <w:w w:val="100"/>
          <w:sz w:val="14"/>
          <w:szCs w:val="14"/>
        </w:rPr>
      </w:r>
    </w:p>
    <w:p>
      <w:pPr>
        <w:rPr>
          <w:rFonts w:cs="Arial Narrow" w:hAnsi="Arial Narrow" w:eastAsia="Arial Narrow" w:ascii="Arial Narrow"/>
          <w:sz w:val="14"/>
          <w:szCs w:val="14"/>
        </w:rPr>
        <w:jc w:val="center"/>
        <w:ind w:left="84" w:right="434"/>
      </w:pPr>
      <w:r>
        <w:rPr>
          <w:rFonts w:cs="Arial Narrow" w:hAnsi="Arial Narrow" w:eastAsia="Arial Narrow" w:ascii="Arial Narrow"/>
          <w:i/>
          <w:spacing w:val="0"/>
          <w:w w:val="131"/>
          <w:sz w:val="14"/>
          <w:szCs w:val="14"/>
        </w:rPr>
        <w:t>“I’ve</w:t>
      </w:r>
      <w:r>
        <w:rPr>
          <w:rFonts w:cs="Arial Narrow" w:hAnsi="Arial Narrow" w:eastAsia="Arial Narrow" w:ascii="Arial Narrow"/>
          <w:i/>
          <w:spacing w:val="-11"/>
          <w:w w:val="131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31"/>
          <w:sz w:val="14"/>
          <w:szCs w:val="14"/>
        </w:rPr>
        <w:t>hired</w:t>
      </w:r>
      <w:r>
        <w:rPr>
          <w:rFonts w:cs="Arial Narrow" w:hAnsi="Arial Narrow" w:eastAsia="Arial Narrow" w:ascii="Arial Narrow"/>
          <w:i/>
          <w:spacing w:val="-19"/>
          <w:w w:val="131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31"/>
          <w:sz w:val="14"/>
          <w:szCs w:val="14"/>
        </w:rPr>
        <w:t>Marie</w:t>
      </w:r>
      <w:r>
        <w:rPr>
          <w:rFonts w:cs="Arial Narrow" w:hAnsi="Arial Narrow" w:eastAsia="Arial Narrow" w:ascii="Arial Narrow"/>
          <w:i/>
          <w:spacing w:val="-20"/>
          <w:w w:val="131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31"/>
          <w:sz w:val="14"/>
          <w:szCs w:val="14"/>
        </w:rPr>
        <w:t>for</w:t>
      </w:r>
      <w:r>
        <w:rPr>
          <w:rFonts w:cs="Arial Narrow" w:hAnsi="Arial Narrow" w:eastAsia="Arial Narrow" w:ascii="Arial Narrow"/>
          <w:i/>
          <w:spacing w:val="4"/>
          <w:w w:val="131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31"/>
          <w:sz w:val="14"/>
          <w:szCs w:val="14"/>
        </w:rPr>
        <w:t>different</w:t>
      </w:r>
      <w:r>
        <w:rPr>
          <w:rFonts w:cs="Arial Narrow" w:hAnsi="Arial Narrow" w:eastAsia="Arial Narrow" w:ascii="Arial Narrow"/>
          <w:i/>
          <w:spacing w:val="12"/>
          <w:w w:val="131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24"/>
          <w:sz w:val="14"/>
          <w:szCs w:val="14"/>
        </w:rPr>
        <w:t>projec</w:t>
      </w:r>
      <w:r>
        <w:rPr>
          <w:rFonts w:cs="Arial Narrow" w:hAnsi="Arial Narrow" w:eastAsia="Arial Narrow" w:ascii="Arial Narrow"/>
          <w:i/>
          <w:spacing w:val="2"/>
          <w:w w:val="124"/>
          <w:sz w:val="14"/>
          <w:szCs w:val="14"/>
        </w:rPr>
        <w:t>t</w:t>
      </w:r>
      <w:r>
        <w:rPr>
          <w:rFonts w:cs="Arial Narrow" w:hAnsi="Arial Narrow" w:eastAsia="Arial Narrow" w:ascii="Arial Narrow"/>
          <w:i/>
          <w:spacing w:val="0"/>
          <w:w w:val="124"/>
          <w:sz w:val="14"/>
          <w:szCs w:val="14"/>
        </w:rPr>
        <w:t>s</w:t>
      </w:r>
      <w:r>
        <w:rPr>
          <w:rFonts w:cs="Arial Narrow" w:hAnsi="Arial Narrow" w:eastAsia="Arial Narrow" w:ascii="Arial Narrow"/>
          <w:i/>
          <w:spacing w:val="0"/>
          <w:w w:val="124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-1"/>
          <w:w w:val="124"/>
          <w:sz w:val="14"/>
          <w:szCs w:val="14"/>
        </w:rPr>
        <w:t>o</w:t>
      </w:r>
      <w:r>
        <w:rPr>
          <w:rFonts w:cs="Arial Narrow" w:hAnsi="Arial Narrow" w:eastAsia="Arial Narrow" w:ascii="Arial Narrow"/>
          <w:i/>
          <w:spacing w:val="0"/>
          <w:w w:val="124"/>
          <w:sz w:val="14"/>
          <w:szCs w:val="14"/>
        </w:rPr>
        <w:t>ver</w:t>
      </w:r>
      <w:r>
        <w:rPr>
          <w:rFonts w:cs="Arial Narrow" w:hAnsi="Arial Narrow" w:eastAsia="Arial Narrow" w:ascii="Arial Narrow"/>
          <w:i/>
          <w:spacing w:val="-5"/>
          <w:w w:val="124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24"/>
          <w:sz w:val="14"/>
          <w:szCs w:val="14"/>
        </w:rPr>
        <w:t>the</w:t>
      </w:r>
      <w:r>
        <w:rPr>
          <w:rFonts w:cs="Arial Narrow" w:hAnsi="Arial Narrow" w:eastAsia="Arial Narrow" w:ascii="Arial Narrow"/>
          <w:i/>
          <w:spacing w:val="3"/>
          <w:w w:val="124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24"/>
          <w:sz w:val="14"/>
          <w:szCs w:val="14"/>
        </w:rPr>
        <w:t>years,</w:t>
      </w:r>
      <w:r>
        <w:rPr>
          <w:rFonts w:cs="Arial Narrow" w:hAnsi="Arial Narrow" w:eastAsia="Arial Narrow" w:ascii="Arial Narrow"/>
          <w:i/>
          <w:spacing w:val="-19"/>
          <w:w w:val="124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24"/>
          <w:sz w:val="14"/>
          <w:szCs w:val="14"/>
        </w:rPr>
        <w:t>main</w:t>
      </w:r>
      <w:r>
        <w:rPr>
          <w:rFonts w:cs="Arial Narrow" w:hAnsi="Arial Narrow" w:eastAsia="Arial Narrow" w:ascii="Arial Narrow"/>
          <w:i/>
          <w:spacing w:val="-1"/>
          <w:w w:val="124"/>
          <w:sz w:val="14"/>
          <w:szCs w:val="14"/>
        </w:rPr>
        <w:t>l</w:t>
      </w:r>
      <w:r>
        <w:rPr>
          <w:rFonts w:cs="Arial Narrow" w:hAnsi="Arial Narrow" w:eastAsia="Arial Narrow" w:ascii="Arial Narrow"/>
          <w:i/>
          <w:spacing w:val="0"/>
          <w:w w:val="124"/>
          <w:sz w:val="14"/>
          <w:szCs w:val="14"/>
        </w:rPr>
        <w:t>y</w:t>
      </w:r>
      <w:r>
        <w:rPr>
          <w:rFonts w:cs="Arial Narrow" w:hAnsi="Arial Narrow" w:eastAsia="Arial Narrow" w:ascii="Arial Narrow"/>
          <w:i/>
          <w:spacing w:val="5"/>
          <w:w w:val="124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24"/>
          <w:sz w:val="14"/>
          <w:szCs w:val="14"/>
        </w:rPr>
        <w:t>within</w:t>
      </w:r>
      <w:r>
        <w:rPr>
          <w:rFonts w:cs="Arial Narrow" w:hAnsi="Arial Narrow" w:eastAsia="Arial Narrow" w:ascii="Arial Narrow"/>
          <w:i/>
          <w:spacing w:val="31"/>
          <w:w w:val="124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21"/>
          <w:sz w:val="14"/>
          <w:szCs w:val="14"/>
        </w:rPr>
        <w:t>web</w:t>
      </w:r>
      <w:r>
        <w:rPr>
          <w:rFonts w:cs="Arial Narrow" w:hAnsi="Arial Narrow" w:eastAsia="Arial Narrow" w:ascii="Arial Narrow"/>
          <w:i/>
          <w:spacing w:val="5"/>
          <w:w w:val="121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21"/>
          <w:sz w:val="14"/>
          <w:szCs w:val="14"/>
        </w:rPr>
        <w:t>design.</w:t>
      </w:r>
      <w:r>
        <w:rPr>
          <w:rFonts w:cs="Arial Narrow" w:hAnsi="Arial Narrow" w:eastAsia="Arial Narrow" w:ascii="Arial Narrow"/>
          <w:spacing w:val="0"/>
          <w:w w:val="100"/>
          <w:sz w:val="14"/>
          <w:szCs w:val="14"/>
        </w:rPr>
      </w:r>
    </w:p>
    <w:p>
      <w:pPr>
        <w:rPr>
          <w:rFonts w:cs="Arial Narrow" w:hAnsi="Arial Narrow" w:eastAsia="Arial Narrow" w:ascii="Arial Narrow"/>
          <w:sz w:val="14"/>
          <w:szCs w:val="14"/>
        </w:rPr>
        <w:jc w:val="center"/>
        <w:spacing w:before="59"/>
        <w:ind w:left="1505" w:right="1855"/>
      </w:pPr>
      <w:r>
        <w:rPr>
          <w:rFonts w:cs="Arial Narrow" w:hAnsi="Arial Narrow" w:eastAsia="Arial Narrow" w:ascii="Arial Narrow"/>
          <w:i/>
          <w:spacing w:val="0"/>
          <w:w w:val="129"/>
          <w:sz w:val="14"/>
          <w:szCs w:val="14"/>
        </w:rPr>
        <w:t>I’m</w:t>
      </w:r>
      <w:r>
        <w:rPr>
          <w:rFonts w:cs="Arial Narrow" w:hAnsi="Arial Narrow" w:eastAsia="Arial Narrow" w:ascii="Arial Narrow"/>
          <w:i/>
          <w:spacing w:val="-13"/>
          <w:w w:val="129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29"/>
          <w:sz w:val="14"/>
          <w:szCs w:val="14"/>
        </w:rPr>
        <w:t>very</w:t>
      </w:r>
      <w:r>
        <w:rPr>
          <w:rFonts w:cs="Arial Narrow" w:hAnsi="Arial Narrow" w:eastAsia="Arial Narrow" w:ascii="Arial Narrow"/>
          <w:i/>
          <w:spacing w:val="-19"/>
          <w:w w:val="129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29"/>
          <w:sz w:val="14"/>
          <w:szCs w:val="14"/>
        </w:rPr>
        <w:t>satisfied</w:t>
      </w:r>
      <w:r>
        <w:rPr>
          <w:rFonts w:cs="Arial Narrow" w:hAnsi="Arial Narrow" w:eastAsia="Arial Narrow" w:ascii="Arial Narrow"/>
          <w:i/>
          <w:spacing w:val="-12"/>
          <w:w w:val="129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29"/>
          <w:sz w:val="14"/>
          <w:szCs w:val="14"/>
        </w:rPr>
        <w:t>with</w:t>
      </w:r>
      <w:r>
        <w:rPr>
          <w:rFonts w:cs="Arial Narrow" w:hAnsi="Arial Narrow" w:eastAsia="Arial Narrow" w:ascii="Arial Narrow"/>
          <w:i/>
          <w:spacing w:val="14"/>
          <w:w w:val="129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29"/>
          <w:sz w:val="14"/>
          <w:szCs w:val="14"/>
        </w:rPr>
        <w:t>the</w:t>
      </w:r>
      <w:r>
        <w:rPr>
          <w:rFonts w:cs="Arial Narrow" w:hAnsi="Arial Narrow" w:eastAsia="Arial Narrow" w:ascii="Arial Narrow"/>
          <w:i/>
          <w:spacing w:val="-7"/>
          <w:w w:val="129"/>
          <w:sz w:val="14"/>
          <w:szCs w:val="14"/>
        </w:rPr>
        <w:t> </w:t>
      </w:r>
      <w:r>
        <w:rPr>
          <w:rFonts w:cs="Arial Narrow" w:hAnsi="Arial Narrow" w:eastAsia="Arial Narrow" w:ascii="Arial Narrow"/>
          <w:i/>
          <w:spacing w:val="0"/>
          <w:w w:val="131"/>
          <w:sz w:val="14"/>
          <w:szCs w:val="14"/>
        </w:rPr>
        <w:t>resul</w:t>
      </w:r>
      <w:r>
        <w:rPr>
          <w:rFonts w:cs="Arial Narrow" w:hAnsi="Arial Narrow" w:eastAsia="Arial Narrow" w:ascii="Arial Narrow"/>
          <w:i/>
          <w:spacing w:val="2"/>
          <w:w w:val="131"/>
          <w:sz w:val="14"/>
          <w:szCs w:val="14"/>
        </w:rPr>
        <w:t>t</w:t>
      </w:r>
      <w:r>
        <w:rPr>
          <w:rFonts w:cs="Arial Narrow" w:hAnsi="Arial Narrow" w:eastAsia="Arial Narrow" w:ascii="Arial Narrow"/>
          <w:i/>
          <w:spacing w:val="0"/>
          <w:w w:val="126"/>
          <w:sz w:val="14"/>
          <w:szCs w:val="14"/>
        </w:rPr>
        <w:t>s.”</w:t>
      </w:r>
      <w:r>
        <w:rPr>
          <w:rFonts w:cs="Arial Narrow" w:hAnsi="Arial Narrow" w:eastAsia="Arial Narrow" w:ascii="Arial Narrow"/>
          <w:spacing w:val="0"/>
          <w:w w:val="100"/>
          <w:sz w:val="14"/>
          <w:szCs w:val="14"/>
        </w:rPr>
      </w:r>
    </w:p>
    <w:p>
      <w:pPr>
        <w:rPr>
          <w:rFonts w:cs="Arial Narrow" w:hAnsi="Arial Narrow" w:eastAsia="Arial Narrow" w:ascii="Arial Narrow"/>
          <w:sz w:val="14"/>
          <w:szCs w:val="14"/>
        </w:rPr>
        <w:jc w:val="center"/>
        <w:spacing w:before="59"/>
        <w:ind w:left="960" w:right="1310"/>
      </w:pPr>
      <w:r>
        <w:rPr>
          <w:rFonts w:cs="Arial Narrow" w:hAnsi="Arial Narrow" w:eastAsia="Arial Narrow" w:ascii="Arial Narrow"/>
          <w:spacing w:val="-4"/>
          <w:w w:val="119"/>
          <w:sz w:val="14"/>
          <w:szCs w:val="14"/>
        </w:rPr>
        <w:t>P</w:t>
      </w:r>
      <w:r>
        <w:rPr>
          <w:rFonts w:cs="Arial Narrow" w:hAnsi="Arial Narrow" w:eastAsia="Arial Narrow" w:ascii="Arial Narrow"/>
          <w:spacing w:val="0"/>
          <w:w w:val="119"/>
          <w:sz w:val="14"/>
          <w:szCs w:val="14"/>
        </w:rPr>
        <w:t>eder</w:t>
      </w:r>
      <w:r>
        <w:rPr>
          <w:rFonts w:cs="Arial Narrow" w:hAnsi="Arial Narrow" w:eastAsia="Arial Narrow" w:ascii="Arial Narrow"/>
          <w:spacing w:val="0"/>
          <w:w w:val="119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19"/>
          <w:sz w:val="14"/>
          <w:szCs w:val="14"/>
        </w:rPr>
        <w:t>Berentsen,</w:t>
      </w:r>
      <w:r>
        <w:rPr>
          <w:rFonts w:cs="Arial Narrow" w:hAnsi="Arial Narrow" w:eastAsia="Arial Narrow" w:ascii="Arial Narrow"/>
          <w:spacing w:val="11"/>
          <w:w w:val="119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19"/>
          <w:sz w:val="14"/>
          <w:szCs w:val="14"/>
        </w:rPr>
        <w:t>Shopping</w:t>
      </w:r>
      <w:r>
        <w:rPr>
          <w:rFonts w:cs="Arial Narrow" w:hAnsi="Arial Narrow" w:eastAsia="Arial Narrow" w:ascii="Arial Narrow"/>
          <w:spacing w:val="4"/>
          <w:w w:val="119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19"/>
          <w:sz w:val="14"/>
          <w:szCs w:val="14"/>
        </w:rPr>
        <w:t>Centre</w:t>
      </w:r>
      <w:r>
        <w:rPr>
          <w:rFonts w:cs="Arial Narrow" w:hAnsi="Arial Narrow" w:eastAsia="Arial Narrow" w:ascii="Arial Narrow"/>
          <w:spacing w:val="8"/>
          <w:w w:val="119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19"/>
          <w:sz w:val="14"/>
          <w:szCs w:val="14"/>
        </w:rPr>
        <w:t>Manage</w:t>
      </w:r>
      <w:r>
        <w:rPr>
          <w:rFonts w:cs="Arial Narrow" w:hAnsi="Arial Narrow" w:eastAsia="Arial Narrow" w:ascii="Arial Narrow"/>
          <w:spacing w:val="-7"/>
          <w:w w:val="119"/>
          <w:sz w:val="14"/>
          <w:szCs w:val="14"/>
        </w:rPr>
        <w:t>r</w:t>
      </w:r>
      <w:r>
        <w:rPr>
          <w:rFonts w:cs="Arial Narrow" w:hAnsi="Arial Narrow" w:eastAsia="Arial Narrow" w:ascii="Arial Narrow"/>
          <w:spacing w:val="0"/>
          <w:w w:val="119"/>
          <w:sz w:val="14"/>
          <w:szCs w:val="14"/>
        </w:rPr>
        <w:t>,</w:t>
      </w:r>
      <w:r>
        <w:rPr>
          <w:rFonts w:cs="Arial Narrow" w:hAnsi="Arial Narrow" w:eastAsia="Arial Narrow" w:ascii="Arial Narrow"/>
          <w:spacing w:val="5"/>
          <w:w w:val="119"/>
          <w:sz w:val="14"/>
          <w:szCs w:val="14"/>
        </w:rPr>
        <w:t> </w:t>
      </w:r>
      <w:r>
        <w:rPr>
          <w:rFonts w:cs="Arial Narrow" w:hAnsi="Arial Narrow" w:eastAsia="Arial Narrow" w:ascii="Arial Narrow"/>
          <w:spacing w:val="0"/>
          <w:w w:val="119"/>
          <w:sz w:val="14"/>
          <w:szCs w:val="14"/>
        </w:rPr>
        <w:t>Newsec</w:t>
      </w:r>
      <w:r>
        <w:rPr>
          <w:rFonts w:cs="Arial Narrow" w:hAnsi="Arial Narrow" w:eastAsia="Arial Narrow" w:ascii="Arial Narrow"/>
          <w:spacing w:val="0"/>
          <w:w w:val="100"/>
          <w:sz w:val="14"/>
          <w:szCs w:val="14"/>
        </w:rPr>
      </w:r>
    </w:p>
    <w:sectPr>
      <w:type w:val="continuous"/>
      <w:pgSz w:w="11920" w:h="16840"/>
      <w:pgMar w:top="2960" w:bottom="0" w:left="0" w:right="0"/>
      <w:cols w:num="2" w:equalWidth="off">
        <w:col w:w="5612" w:space="677"/>
        <w:col w:w="5631"/>
      </w:cols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group style="position:absolute;margin-left:0pt;margin-top:708.161pt;width:595.276pt;height:133.729pt;mso-position-horizontal-relative:page;mso-position-vertical-relative:page;z-index:-311" coordorigin="0,14163" coordsize="11906,2675">
          <v:shape style="position:absolute;left:0;top:14173;width:11906;height:2665" coordorigin="0,14173" coordsize="11906,2665" path="m0,16838l11906,16838,11906,14173,0,14173,0,16838xe" filled="t" fillcolor="#F9F9F9" stroked="f">
            <v:path arrowok="t"/>
            <v:fill/>
          </v:shape>
          <v:shape style="position:absolute;left:0;top:14180;width:11906;height:0" coordorigin="0,14180" coordsize="11906,0" path="m11906,14180l0,14180e" filled="f" stroked="t" strokeweight="0.75pt" strokecolor="#EEEEEE">
            <v:path arrowok="t"/>
          </v:shape>
          <v:shape type="#_x0000_t75" style="position:absolute;left:-3018;top:7331;width:11759;height:8820">
            <v:imagedata o:title="" r:id="rId1"/>
          </v:shape>
          <v:shape style="position:absolute;left:674;top:14631;width:375;height:326" coordorigin="674,14631" coordsize="375,326" path="m976,14860l966,14876,954,14891,939,14904,921,14914,902,14920,882,14923,882,14957,906,14955,930,14948,951,14937,971,14923,988,14906,1004,14887,1017,14865,1029,14842,1038,14819,1044,14794,1048,14770,1049,14746,1048,14723,1044,14702,1036,14682,1026,14665,1013,14651,996,14641,977,14634,953,14631,931,14635,912,14645,897,14660,886,14679,882,14702,882,14705,885,14728,895,14748,909,14764,928,14775,950,14779,953,14779,968,14782,978,14789,985,14799,988,14812,987,14827,983,14843,976,14860xe" filled="t" fillcolor="#FFFFFF" stroked="f">
            <v:path arrowok="t"/>
            <v:fill/>
          </v:shape>
          <v:shape style="position:absolute;left:674;top:14631;width:375;height:326" coordorigin="674,14631" coordsize="375,326" path="m769,14860l759,14876,747,14891,731,14904,714,14914,695,14920,674,14923,674,14957,699,14955,722,14948,744,14937,763,14923,781,14906,797,14887,810,14865,821,14842,830,14819,837,14794,841,14770,842,14746,841,14723,836,14702,829,14682,819,14665,806,14651,789,14641,769,14634,746,14631,724,14635,705,14645,689,14660,679,14679,674,14702,674,14705,678,14728,687,14748,702,14764,721,14775,743,14779,746,14779,761,14782,771,14789,778,14799,781,14812,780,14827,776,14843,769,14860xe" filled="t" fillcolor="#FFFFFF" stroked="f">
            <v:path arrowok="t"/>
            <v:fill/>
          </v:shape>
          <v:shape style="position:absolute;left:4592;top:14723;width:6951;height:170" coordorigin="4592,14723" coordsize="6951,170" path="m4592,14893l11543,14893,11543,14723,4592,14723,4592,14893xe" filled="t" fillcolor="#EEEEEE" stroked="f">
            <v:path arrowok="t"/>
            <v:fill/>
          </v:shape>
          <w10:wrap type="none"/>
        </v:group>
      </w:pict>
    </w:r>
    <w:r>
      <w:rPr>
        <w:sz w:val="20"/>
        <w:szCs w:val="20"/>
      </w:rPr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group style="position:absolute;margin-left:0pt;margin-top:708.161pt;width:595.276pt;height:133.729pt;mso-position-horizontal-relative:page;mso-position-vertical-relative:page;z-index:-307" coordorigin="0,14163" coordsize="11906,2675">
          <v:shape style="position:absolute;left:0;top:14173;width:11906;height:2665" coordorigin="0,14173" coordsize="11906,2665" path="m0,16838l11906,16838,11906,14173,0,14173,0,16838xe" filled="t" fillcolor="#F9F9F9" stroked="f">
            <v:path arrowok="t"/>
            <v:fill/>
          </v:shape>
          <v:shape style="position:absolute;left:0;top:14180;width:11906;height:0" coordorigin="0,14180" coordsize="11906,0" path="m11906,14180l0,14180e" filled="f" stroked="t" strokeweight="0.75pt" strokecolor="#EEEEEE">
            <v:path arrowok="t"/>
          </v:shape>
          <v:shape type="#_x0000_t75" style="position:absolute;left:-3018;top:7331;width:11759;height:8820">
            <v:imagedata o:title="" r:id="rId1"/>
          </v:shape>
          <v:shape style="position:absolute;left:674;top:14631;width:375;height:326" coordorigin="674,14631" coordsize="375,326" path="m976,14860l966,14876,954,14891,939,14904,921,14914,902,14920,882,14923,882,14957,906,14955,930,14948,951,14937,971,14923,988,14906,1004,14887,1017,14865,1029,14842,1038,14819,1044,14794,1048,14770,1049,14746,1048,14723,1044,14702,1036,14682,1026,14665,1013,14651,996,14641,977,14634,953,14631,931,14635,912,14645,897,14660,886,14679,882,14702,882,14705,885,14728,895,14748,909,14764,928,14775,950,14779,953,14779,968,14782,978,14789,985,14799,988,14812,987,14827,983,14843,976,14860xe" filled="t" fillcolor="#FFFFFF" stroked="f">
            <v:path arrowok="t"/>
            <v:fill/>
          </v:shape>
          <v:shape style="position:absolute;left:674;top:14631;width:375;height:326" coordorigin="674,14631" coordsize="375,326" path="m769,14860l759,14876,747,14891,731,14904,714,14914,695,14920,674,14923,674,14957,699,14955,722,14948,744,14937,763,14923,781,14906,797,14887,810,14865,821,14842,830,14819,837,14794,841,14770,842,14746,841,14723,836,14702,829,14682,819,14665,806,14651,789,14641,769,14634,746,14631,724,14635,705,14645,689,14660,679,14679,674,14702,674,14705,678,14728,687,14748,702,14764,721,14775,743,14779,746,14779,761,14782,771,14789,778,14799,781,14812,780,14827,776,14843,769,14860xe" filled="t" fillcolor="#FFFFFF" stroked="f">
            <v:path arrowok="t"/>
            <v:fill/>
          </v:shape>
          <v:shape style="position:absolute;left:4592;top:14723;width:6951;height:170" coordorigin="4592,14723" coordsize="6951,170" path="m4592,14893l11543,14893,11543,14723,4592,14723,4592,14893xe" filled="t" fillcolor="#EEEEEE" stroked="f">
            <v:path arrowok="t"/>
            <v:fill/>
          </v:shape>
          <w10:wrap type="none"/>
        </v:group>
      </w:pict>
    </w:r>
    <w:r>
      <w:rPr>
        <w:sz w:val="20"/>
        <w:szCs w:val="20"/>
      </w:rPr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group style="position:absolute;margin-left:0pt;margin-top:0pt;width:595.275pt;height:106.086pt;mso-position-horizontal-relative:page;mso-position-vertical-relative:page;z-index:-313" coordorigin="0,0" coordsize="11906,2122">
          <v:shape type="#_x0000_t75" style="position:absolute;left:0;top:0;width:11906;height:1783">
            <v:imagedata o:title="" r:id="rId1"/>
          </v:shape>
          <v:shape type="#_x0000_t75" style="position:absolute;left:4643;top:335;width:2469;height:3292">
            <v:imagedata o:title="" r:id="rId2"/>
          </v:shape>
          <v:shape style="position:absolute;left:5083;top:363;width:1719;height:1718" coordorigin="5083,363" coordsize="1719,1718" path="m6802,1223l6799,1293,6791,1362,6777,1429,6758,1494,6734,1557,6706,1617,6673,1675,6636,1730,6595,1782,6550,1830,6502,1875,6450,1916,6395,1953,6338,1986,6277,2014,6214,2038,6149,2057,6082,2070,6013,2079,5943,2082,5872,2079,5803,2070,5736,2057,5671,2038,5608,2014,5548,1986,5490,1953,5435,1916,5383,1875,5335,1830,5290,1782,5249,1730,5212,1675,5179,1617,5151,1557,5127,1494,5108,1429,5094,1362,5086,1293,5083,1223,5086,1152,5094,1083,5108,1016,5127,951,5151,888,5179,828,5212,770,5249,715,5290,663,5335,615,5383,570,5435,529,5490,492,5548,459,5608,431,5671,407,5736,388,5803,375,5872,366,5943,363,6013,366,6082,375,6149,388,6214,407,6277,431,6338,459,6395,492,6450,529,6502,570,6550,615,6595,663,6636,715,6673,770,6706,828,6734,888,6758,951,6777,1016,6791,1083,6799,1152,6802,1223xe" filled="f" stroked="t" strokeweight="4pt" strokecolor="#FFFFFF">
            <v:path arrowok="t"/>
          </v:shape>
          <w10:wrap type="none"/>
        </v:group>
      </w:pict>
    </w:r>
    <w:r>
      <w:pict>
        <v:group style="position:absolute;margin-left:16.2992pt;margin-top:158.74pt;width:561.26pt;height:0pt;mso-position-horizontal-relative:page;mso-position-vertical-relative:page;z-index:-312" coordorigin="326,3175" coordsize="11225,0">
          <v:shape style="position:absolute;left:326;top:3175;width:11225;height:0" coordorigin="326,3175" coordsize="11225,0" path="m326,3175l11551,3175e" filled="f" stroked="t" strokeweight="0.75pt" strokecolor="#EEEEEE">
            <v:path arrowok="t"/>
          </v:shape>
          <w10:wrap type="none"/>
        </v:group>
      </w:pict>
    </w:r>
    <w:r>
      <w:rPr>
        <w:sz w:val="20"/>
        <w:szCs w:val="20"/>
      </w:rPr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group style="position:absolute;margin-left:0pt;margin-top:0pt;width:595.275pt;height:106.086pt;mso-position-horizontal-relative:page;mso-position-vertical-relative:page;z-index:-310" coordorigin="0,0" coordsize="11906,2122">
          <v:shape type="#_x0000_t75" style="position:absolute;left:0;top:0;width:11906;height:1783">
            <v:imagedata o:title="" r:id="rId1"/>
          </v:shape>
          <v:shape type="#_x0000_t75" style="position:absolute;left:4643;top:335;width:2469;height:3292">
            <v:imagedata o:title="" r:id="rId2"/>
          </v:shape>
          <v:shape style="position:absolute;left:5083;top:363;width:1719;height:1718" coordorigin="5083,363" coordsize="1719,1718" path="m6802,1223l6799,1293,6791,1362,6777,1429,6758,1494,6734,1557,6706,1617,6673,1675,6636,1730,6595,1782,6550,1830,6502,1875,6450,1916,6395,1953,6338,1986,6277,2014,6214,2038,6149,2057,6082,2070,6013,2079,5943,2082,5872,2079,5803,2070,5736,2057,5671,2038,5608,2014,5548,1986,5490,1953,5435,1916,5383,1875,5335,1830,5290,1782,5249,1730,5212,1675,5179,1617,5151,1557,5127,1494,5108,1429,5094,1362,5086,1293,5083,1223,5086,1152,5094,1083,5108,1016,5127,951,5151,888,5179,828,5212,770,5249,715,5290,663,5335,615,5383,570,5435,529,5490,492,5548,459,5608,431,5671,407,5736,388,5803,375,5872,366,5943,363,6013,366,6082,375,6149,388,6214,407,6277,431,6338,459,6395,492,6450,529,6502,570,6550,615,6595,663,6636,715,6673,770,6706,828,6734,888,6758,951,6777,1016,6791,1083,6799,1152,6802,1223xe" filled="f" stroked="t" strokeweight="4pt" strokecolor="#FFFFFF">
            <v:path arrowok="t"/>
          </v:shape>
          <w10:wrap type="none"/>
        </v:group>
      </w:pict>
    </w:r>
    <w:r>
      <w:pict>
        <v:group style="position:absolute;margin-left:16.2992pt;margin-top:158.74pt;width:561.26pt;height:0pt;mso-position-horizontal-relative:page;mso-position-vertical-relative:page;z-index:-309" coordorigin="326,3175" coordsize="11225,0">
          <v:shape style="position:absolute;left:326;top:3175;width:11225;height:0" coordorigin="326,3175" coordsize="11225,0" path="m326,3175l11551,3175e" filled="f" stroked="t" strokeweight="0.75pt" strokecolor="#EEEEEE">
            <v:path arrowok="t"/>
          </v:shape>
          <w10:wrap type="none"/>
        </v:group>
      </w:pict>
    </w:r>
    <w:r>
      <w:pict>
        <v:shape type="#_x0000_t202" style="position:absolute;margin-left:209.534pt;margin-top:109.639pt;width:176.21pt;height:37.5789pt;mso-position-horizontal-relative:page;mso-position-vertical-relative:page;z-index:-308" filled="f" stroked="f">
          <v:textbox inset="0,0,0,0">
            <w:txbxContent>
              <w:p>
                <w:pPr>
                  <w:rPr>
                    <w:rFonts w:cs="Arial Narrow" w:hAnsi="Arial Narrow" w:eastAsia="Arial Narrow" w:ascii="Arial Narrow"/>
                    <w:sz w:val="48"/>
                    <w:szCs w:val="48"/>
                  </w:rPr>
                  <w:jc w:val="center"/>
                  <w:spacing w:lineRule="exact" w:line="520"/>
                  <w:ind w:left="503" w:right="503"/>
                </w:pPr>
                <w:r>
                  <w:rPr>
                    <w:rFonts w:cs="Arial Narrow" w:hAnsi="Arial Narrow" w:eastAsia="Arial Narrow" w:ascii="Arial Narrow"/>
                    <w:b/>
                    <w:color w:val="312F2E"/>
                    <w:spacing w:val="0"/>
                    <w:w w:val="115"/>
                    <w:sz w:val="48"/>
                    <w:szCs w:val="48"/>
                  </w:rPr>
                  <w:t>Marie</w:t>
                </w:r>
                <w:r>
                  <w:rPr>
                    <w:rFonts w:cs="Arial Narrow" w:hAnsi="Arial Narrow" w:eastAsia="Arial Narrow" w:ascii="Arial Narrow"/>
                    <w:b/>
                    <w:color w:val="312F2E"/>
                    <w:spacing w:val="78"/>
                    <w:w w:val="115"/>
                    <w:sz w:val="48"/>
                    <w:szCs w:val="48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b/>
                    <w:color w:val="312F2E"/>
                    <w:spacing w:val="0"/>
                    <w:w w:val="115"/>
                    <w:sz w:val="48"/>
                    <w:szCs w:val="48"/>
                  </w:rPr>
                  <w:t>Glad</w:t>
                </w:r>
                <w:r>
                  <w:rPr>
                    <w:rFonts w:cs="Arial Narrow" w:hAnsi="Arial Narrow" w:eastAsia="Arial Narrow" w:ascii="Arial Narrow"/>
                    <w:color w:val="000000"/>
                    <w:spacing w:val="0"/>
                    <w:w w:val="100"/>
                    <w:sz w:val="48"/>
                    <w:szCs w:val="48"/>
                  </w:rPr>
                </w:r>
              </w:p>
              <w:p>
                <w:pPr>
                  <w:rPr>
                    <w:rFonts w:cs="Arial Narrow" w:hAnsi="Arial Narrow" w:eastAsia="Arial Narrow" w:ascii="Arial Narrow"/>
                    <w:sz w:val="20"/>
                    <w:szCs w:val="20"/>
                  </w:rPr>
                  <w:jc w:val="center"/>
                  <w:spacing w:lineRule="exact" w:line="220"/>
                  <w:ind w:left="-15" w:right="-15"/>
                </w:pPr>
                <w:r>
                  <w:rPr>
                    <w:rFonts w:cs="Arial Narrow" w:hAnsi="Arial Narrow" w:eastAsia="Arial Narrow" w:ascii="Arial Narrow"/>
                    <w:b/>
                    <w:color w:val="312F2E"/>
                    <w:spacing w:val="0"/>
                    <w:w w:val="117"/>
                    <w:sz w:val="20"/>
                    <w:szCs w:val="20"/>
                  </w:rPr>
                  <w:t>Design</w:t>
                </w:r>
                <w:r>
                  <w:rPr>
                    <w:rFonts w:cs="Arial Narrow" w:hAnsi="Arial Narrow" w:eastAsia="Arial Narrow" w:ascii="Arial Narrow"/>
                    <w:b/>
                    <w:color w:val="312F2E"/>
                    <w:spacing w:val="-7"/>
                    <w:w w:val="117"/>
                    <w:sz w:val="20"/>
                    <w:szCs w:val="2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b/>
                    <w:color w:val="312F2E"/>
                    <w:spacing w:val="0"/>
                    <w:w w:val="100"/>
                    <w:sz w:val="20"/>
                    <w:szCs w:val="20"/>
                  </w:rPr>
                  <w:t>&amp;</w:t>
                </w:r>
                <w:r>
                  <w:rPr>
                    <w:rFonts w:cs="Arial Narrow" w:hAnsi="Arial Narrow" w:eastAsia="Arial Narrow" w:ascii="Arial Narrow"/>
                    <w:b/>
                    <w:color w:val="312F2E"/>
                    <w:spacing w:val="19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b/>
                    <w:color w:val="312F2E"/>
                    <w:spacing w:val="-3"/>
                    <w:w w:val="116"/>
                    <w:sz w:val="20"/>
                    <w:szCs w:val="20"/>
                  </w:rPr>
                  <w:t>C</w:t>
                </w:r>
                <w:r>
                  <w:rPr>
                    <w:rFonts w:cs="Arial Narrow" w:hAnsi="Arial Narrow" w:eastAsia="Arial Narrow" w:ascii="Arial Narrow"/>
                    <w:b/>
                    <w:color w:val="312F2E"/>
                    <w:spacing w:val="0"/>
                    <w:w w:val="116"/>
                    <w:sz w:val="20"/>
                    <w:szCs w:val="20"/>
                  </w:rPr>
                  <w:t>ommunications</w:t>
                </w:r>
                <w:r>
                  <w:rPr>
                    <w:rFonts w:cs="Arial Narrow" w:hAnsi="Arial Narrow" w:eastAsia="Arial Narrow" w:ascii="Arial Narrow"/>
                    <w:b/>
                    <w:color w:val="312F2E"/>
                    <w:spacing w:val="-4"/>
                    <w:w w:val="116"/>
                    <w:sz w:val="20"/>
                    <w:szCs w:val="2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b/>
                    <w:color w:val="312F2E"/>
                    <w:spacing w:val="-3"/>
                    <w:w w:val="107"/>
                    <w:sz w:val="20"/>
                    <w:szCs w:val="20"/>
                  </w:rPr>
                  <w:t>C</w:t>
                </w:r>
                <w:r>
                  <w:rPr>
                    <w:rFonts w:cs="Arial Narrow" w:hAnsi="Arial Narrow" w:eastAsia="Arial Narrow" w:ascii="Arial Narrow"/>
                    <w:b/>
                    <w:color w:val="312F2E"/>
                    <w:spacing w:val="0"/>
                    <w:w w:val="121"/>
                    <w:sz w:val="20"/>
                    <w:szCs w:val="20"/>
                  </w:rPr>
                  <w:t>onsultant</w:t>
                </w:r>
                <w:r>
                  <w:rPr>
                    <w:rFonts w:cs="Arial Narrow" w:hAnsi="Arial Narrow" w:eastAsia="Arial Narrow" w:ascii="Arial Narrow"/>
                    <w:color w:val="000000"/>
                    <w:spacing w:val="0"/>
                    <w:w w:val="100"/>
                    <w:sz w:val="20"/>
                    <w:szCs w:val="20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hyperlink" Target="http://www.marieglad.com/portfolio/digitaldesign.html" TargetMode="External"/><Relationship Id="rId7" Type="http://schemas.openxmlformats.org/officeDocument/2006/relationships/image" Target="media\image4.png"/><Relationship Id="rId8" Type="http://schemas.openxmlformats.org/officeDocument/2006/relationships/hyperlink" Target="mailto:design%40marieglad.com?subject=CV" TargetMode="External"/><Relationship Id="rId9" Type="http://schemas.openxmlformats.org/officeDocument/2006/relationships/image" Target="media\image4.png"/><Relationship Id="rId10" Type="http://schemas.openxmlformats.org/officeDocument/2006/relationships/image" Target="media\image3.png"/><Relationship Id="rId11" Type="http://schemas.openxmlformats.org/officeDocument/2006/relationships/image" Target="media\image4.png"/><Relationship Id="rId12" Type="http://schemas.openxmlformats.org/officeDocument/2006/relationships/header" Target="header2.xml"/><Relationship Id="rId13" Type="http://schemas.openxmlformats.org/officeDocument/2006/relationships/footer" Target="footer2.xml"/><Relationship Id="rId14" Type="http://schemas.openxmlformats.org/officeDocument/2006/relationships/hyperlink" Target="http://linkedin.com/pub/marie-glad/31/716/3" TargetMode="External"/><Relationship Id="rId15" Type="http://schemas.openxmlformats.org/officeDocument/2006/relationships/hyperlink" Target="http://www.marieglad.com/portfolio/digitaldesign.html" TargetMode="External"/><Relationship Id="rId16" Type="http://schemas.openxmlformats.org/officeDocument/2006/relationships/hyperlink" Target="http://twitter.com/marieglad" TargetMode="External"/><Relationship Id="rId17" Type="http://schemas.openxmlformats.org/officeDocument/2006/relationships/image" Target="media\image4.png"/><Relationship Id="rId18" Type="http://schemas.openxmlformats.org/officeDocument/2006/relationships/image" Target="media\image5.png"/><Relationship Id="rId19" Type="http://schemas.openxmlformats.org/officeDocument/2006/relationships/image" Target="media\image6.png"/><Relationship Id="rId20" Type="http://schemas.openxmlformats.org/officeDocument/2006/relationships/image" Target="media\image7.png"/><Relationship Id="rId21" Type="http://schemas.openxmlformats.org/officeDocument/2006/relationships/image" Target="media\image8.jpg"/><Relationship Id="rId22" Type="http://schemas.openxmlformats.org/officeDocument/2006/relationships/image" Target="media\image9.jpg"/><Relationship Id="rId23" Type="http://schemas.openxmlformats.org/officeDocument/2006/relationships/image" Target="media\image10.jpg"/><Relationship Id="rId24" Type="http://schemas.openxmlformats.org/officeDocument/2006/relationships/image" Target="media\image11.jpg"/><Relationship Id="rId25" Type="http://schemas.openxmlformats.org/officeDocument/2006/relationships/image" Target="media\image12.jpg"/><Relationship Id="rId26" Type="http://schemas.openxmlformats.org/officeDocument/2006/relationships/image" Target="media\image13.jpg"/><Relationship Id="rId27" Type="http://schemas.openxmlformats.org/officeDocument/2006/relationships/image" Target="media\image14.jpg"/><Relationship Id="rId28" Type="http://schemas.openxmlformats.org/officeDocument/2006/relationships/image" Target="media\image15.jpg"/><Relationship Id="rId29" Type="http://schemas.openxmlformats.org/officeDocument/2006/relationships/image" Target="media\image16.png"/><Relationship Id="rId30" Type="http://schemas.openxmlformats.org/officeDocument/2006/relationships/image" Target="media\image17.jpg"/><Relationship Id="rId31" Type="http://schemas.openxmlformats.org/officeDocument/2006/relationships/image" Target="media\image18.jpg"/></Relationships>
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\image3.png"/></Relationships>
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\image3.png"/></Relationships>
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\image1.jpg"/><Relationship Id="rId2" Type="http://schemas.openxmlformats.org/officeDocument/2006/relationships/image" Target="media\image2.png"/></Relationships>
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\image1.jpg"/><Relationship Id="rId2" Type="http://schemas.openxmlformats.org/officeDocument/2006/relationships/image" Target="media\image2.pn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